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E328D3" w14:textId="0837675A" w:rsidR="007677BB" w:rsidRDefault="005C5BE6" w:rsidP="00B71D91">
      <w:pPr>
        <w:autoSpaceDE w:val="0"/>
        <w:autoSpaceDN w:val="0"/>
        <w:jc w:val="right"/>
      </w:pPr>
      <w:r>
        <w:rPr>
          <w:noProof/>
        </w:rPr>
        <w:pict w14:anchorId="6E15CD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i1025" type="#_x0000_t75" alt="A close up of a logo&#10;&#10;Description automatically generated" style="width:464.25pt;height:67.5pt;visibility:visible;mso-wrap-style:square">
            <v:imagedata r:id="rId7" o:title="A close up of a logo&#10;&#10;Description automatically generated"/>
          </v:shape>
        </w:pict>
      </w:r>
    </w:p>
    <w:p w14:paraId="2CA1F33B" w14:textId="77777777" w:rsidR="007677BB" w:rsidRPr="00A51F65" w:rsidRDefault="007677BB" w:rsidP="005023C6">
      <w:pPr>
        <w:pStyle w:val="Nagwek2"/>
        <w:ind w:left="0"/>
        <w:rPr>
          <w:rFonts w:ascii="Times New Roman" w:hAnsi="Times New Roman"/>
          <w:lang w:val="pl-PL"/>
        </w:rPr>
      </w:pPr>
    </w:p>
    <w:p w14:paraId="5BFCEA56" w14:textId="77777777" w:rsidR="007677BB" w:rsidRPr="00A51F65" w:rsidRDefault="007677BB" w:rsidP="00AA1280">
      <w:pPr>
        <w:spacing w:line="276" w:lineRule="auto"/>
        <w:jc w:val="right"/>
        <w:rPr>
          <w:rFonts w:ascii="Times New Roman" w:hAnsi="Times New Roman" w:cs="Times New Roman"/>
          <w:lang w:val="pl-PL"/>
        </w:rPr>
      </w:pPr>
      <w:r w:rsidRPr="00A51F65">
        <w:rPr>
          <w:rFonts w:ascii="Times New Roman" w:hAnsi="Times New Roman" w:cs="Times New Roman"/>
          <w:b/>
          <w:lang w:val="pl-PL"/>
        </w:rPr>
        <w:t>Załącznik Nr 1</w:t>
      </w: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5256"/>
        <w:gridCol w:w="3374"/>
        <w:gridCol w:w="851"/>
        <w:gridCol w:w="550"/>
      </w:tblGrid>
      <w:tr w:rsidR="007677BB" w:rsidRPr="00A51F65" w14:paraId="38289936" w14:textId="77777777" w:rsidTr="00713685">
        <w:trPr>
          <w:trHeight w:val="552"/>
        </w:trPr>
        <w:tc>
          <w:tcPr>
            <w:tcW w:w="5256" w:type="dxa"/>
          </w:tcPr>
          <w:p w14:paraId="10B6BF29" w14:textId="77777777" w:rsidR="007677BB" w:rsidRPr="00A51F65" w:rsidRDefault="007677BB" w:rsidP="00713685">
            <w:pPr>
              <w:tabs>
                <w:tab w:val="left" w:pos="851"/>
              </w:tabs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val="pl-PL"/>
              </w:rPr>
            </w:pPr>
            <w:r w:rsidRPr="00A51F65">
              <w:rPr>
                <w:rFonts w:ascii="Times New Roman" w:hAnsi="Times New Roman" w:cs="Times New Roman"/>
                <w:lang w:val="pl-PL"/>
              </w:rPr>
              <w:br w:type="page"/>
            </w:r>
          </w:p>
        </w:tc>
        <w:tc>
          <w:tcPr>
            <w:tcW w:w="4775" w:type="dxa"/>
            <w:gridSpan w:val="3"/>
          </w:tcPr>
          <w:p w14:paraId="4DD03A2C" w14:textId="77777777" w:rsidR="007677BB" w:rsidRPr="00A51F65" w:rsidRDefault="007677BB" w:rsidP="00713685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8547F41" w14:textId="77777777" w:rsidR="007677BB" w:rsidRPr="00A51F65" w:rsidRDefault="007677BB" w:rsidP="00713685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51F65">
              <w:rPr>
                <w:rFonts w:ascii="Times New Roman" w:hAnsi="Times New Roman" w:cs="Times New Roman"/>
                <w:lang w:val="pl-PL"/>
              </w:rPr>
              <w:t>..........................................................</w:t>
            </w:r>
          </w:p>
          <w:p w14:paraId="6CA2AF36" w14:textId="77777777" w:rsidR="007677BB" w:rsidRPr="00A51F65" w:rsidRDefault="007677BB" w:rsidP="00713685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51F65">
              <w:rPr>
                <w:rFonts w:ascii="Times New Roman" w:hAnsi="Times New Roman" w:cs="Times New Roman"/>
                <w:lang w:val="pl-PL"/>
              </w:rPr>
              <w:t>Miejscowość i data</w:t>
            </w:r>
          </w:p>
        </w:tc>
      </w:tr>
      <w:tr w:rsidR="007677BB" w:rsidRPr="00A51F65" w14:paraId="33DC8E6E" w14:textId="77777777" w:rsidTr="00713685">
        <w:tc>
          <w:tcPr>
            <w:tcW w:w="5256" w:type="dxa"/>
          </w:tcPr>
          <w:p w14:paraId="088A8A5B" w14:textId="77777777" w:rsidR="007677BB" w:rsidRPr="00A51F65" w:rsidRDefault="007677BB" w:rsidP="00713685">
            <w:pPr>
              <w:tabs>
                <w:tab w:val="left" w:pos="851"/>
              </w:tabs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51F65">
              <w:rPr>
                <w:rFonts w:ascii="Times New Roman" w:hAnsi="Times New Roman" w:cs="Times New Roman"/>
                <w:lang w:val="pl-PL"/>
              </w:rPr>
              <w:t>..................................................................................</w:t>
            </w:r>
          </w:p>
          <w:p w14:paraId="45EA8173" w14:textId="77777777" w:rsidR="007677BB" w:rsidRPr="00A51F65" w:rsidRDefault="007677BB" w:rsidP="00713685">
            <w:pPr>
              <w:tabs>
                <w:tab w:val="left" w:pos="851"/>
              </w:tabs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51F65">
              <w:rPr>
                <w:rFonts w:ascii="Times New Roman" w:hAnsi="Times New Roman" w:cs="Times New Roman"/>
                <w:lang w:val="pl-PL"/>
              </w:rPr>
              <w:t>Nazwa i adres oferenta</w:t>
            </w:r>
          </w:p>
        </w:tc>
        <w:tc>
          <w:tcPr>
            <w:tcW w:w="4775" w:type="dxa"/>
            <w:gridSpan w:val="3"/>
            <w:vAlign w:val="center"/>
          </w:tcPr>
          <w:p w14:paraId="5075020D" w14:textId="77777777" w:rsidR="007677BB" w:rsidRPr="00A51F65" w:rsidRDefault="007677BB" w:rsidP="00713685">
            <w:pPr>
              <w:tabs>
                <w:tab w:val="left" w:pos="851"/>
              </w:tabs>
              <w:suppressAutoHyphens/>
              <w:spacing w:line="276" w:lineRule="auto"/>
              <w:jc w:val="right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7677BB" w:rsidRPr="005C5BE6" w14:paraId="259941B4" w14:textId="77777777" w:rsidTr="00713685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  <w:insideV w:val="double" w:sz="6" w:space="0" w:color="auto"/>
          </w:tblBorders>
          <w:tblCellMar>
            <w:left w:w="71" w:type="dxa"/>
            <w:right w:w="71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After w:w="550" w:type="dxa"/>
          <w:trHeight w:val="537"/>
        </w:trPr>
        <w:tc>
          <w:tcPr>
            <w:tcW w:w="3374" w:type="dxa"/>
            <w:vAlign w:val="center"/>
          </w:tcPr>
          <w:p w14:paraId="2F50E668" w14:textId="77777777" w:rsidR="007677BB" w:rsidRPr="00A51F65" w:rsidRDefault="007677BB" w:rsidP="00713685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  <w:lang w:val="pl-PL"/>
              </w:rPr>
            </w:pPr>
            <w:r w:rsidRPr="00A51F65">
              <w:rPr>
                <w:rFonts w:ascii="Times New Roman" w:hAnsi="Times New Roman" w:cs="Times New Roman"/>
                <w:b/>
                <w:lang w:val="pl-PL"/>
              </w:rPr>
              <w:t xml:space="preserve">Numer oferty nadany </w:t>
            </w:r>
            <w:r>
              <w:rPr>
                <w:rFonts w:ascii="Times New Roman" w:hAnsi="Times New Roman" w:cs="Times New Roman"/>
                <w:b/>
                <w:lang w:val="pl-PL"/>
              </w:rPr>
              <w:br/>
            </w:r>
            <w:r w:rsidRPr="00A51F65">
              <w:rPr>
                <w:rFonts w:ascii="Times New Roman" w:hAnsi="Times New Roman" w:cs="Times New Roman"/>
                <w:b/>
                <w:lang w:val="pl-PL"/>
              </w:rPr>
              <w:t xml:space="preserve">przez </w:t>
            </w:r>
            <w:r>
              <w:rPr>
                <w:rFonts w:ascii="Times New Roman" w:hAnsi="Times New Roman" w:cs="Times New Roman"/>
                <w:b/>
                <w:lang w:val="pl-PL"/>
              </w:rPr>
              <w:t>Zamawiającego</w:t>
            </w:r>
          </w:p>
        </w:tc>
        <w:tc>
          <w:tcPr>
            <w:tcW w:w="851" w:type="dxa"/>
          </w:tcPr>
          <w:p w14:paraId="4DA3F275" w14:textId="77777777" w:rsidR="007677BB" w:rsidRPr="00A51F65" w:rsidRDefault="007677BB" w:rsidP="00713685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b/>
                <w:u w:val="single"/>
                <w:lang w:val="pl-PL"/>
              </w:rPr>
            </w:pPr>
          </w:p>
        </w:tc>
      </w:tr>
    </w:tbl>
    <w:p w14:paraId="037A7002" w14:textId="77777777" w:rsidR="007677BB" w:rsidRPr="00A51F65" w:rsidRDefault="007677BB" w:rsidP="00AA1280">
      <w:pPr>
        <w:suppressAutoHyphens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A51F65">
        <w:rPr>
          <w:rFonts w:ascii="Times New Roman" w:hAnsi="Times New Roman" w:cs="Times New Roman"/>
          <w:lang w:val="pl-PL"/>
        </w:rPr>
        <w:tab/>
      </w:r>
      <w:r w:rsidRPr="00A51F65">
        <w:rPr>
          <w:rFonts w:ascii="Times New Roman" w:hAnsi="Times New Roman" w:cs="Times New Roman"/>
          <w:lang w:val="pl-PL"/>
        </w:rPr>
        <w:tab/>
      </w:r>
      <w:r w:rsidRPr="00A51F65">
        <w:rPr>
          <w:rFonts w:ascii="Times New Roman" w:hAnsi="Times New Roman" w:cs="Times New Roman"/>
          <w:lang w:val="pl-PL"/>
        </w:rPr>
        <w:tab/>
      </w:r>
      <w:r w:rsidRPr="00A51F65">
        <w:rPr>
          <w:rFonts w:ascii="Times New Roman" w:hAnsi="Times New Roman" w:cs="Times New Roman"/>
          <w:lang w:val="pl-PL"/>
        </w:rPr>
        <w:tab/>
      </w:r>
      <w:r w:rsidRPr="00A51F65">
        <w:rPr>
          <w:rFonts w:ascii="Times New Roman" w:hAnsi="Times New Roman" w:cs="Times New Roman"/>
          <w:lang w:val="pl-PL"/>
        </w:rPr>
        <w:tab/>
      </w:r>
      <w:r w:rsidRPr="00A51F65">
        <w:rPr>
          <w:rFonts w:ascii="Times New Roman" w:hAnsi="Times New Roman" w:cs="Times New Roman"/>
          <w:lang w:val="pl-PL"/>
        </w:rPr>
        <w:tab/>
      </w:r>
      <w:r w:rsidRPr="00A51F65">
        <w:rPr>
          <w:rFonts w:ascii="Times New Roman" w:hAnsi="Times New Roman" w:cs="Times New Roman"/>
          <w:lang w:val="pl-PL"/>
        </w:rPr>
        <w:tab/>
      </w:r>
      <w:r w:rsidRPr="00A51F65">
        <w:rPr>
          <w:rFonts w:ascii="Times New Roman" w:hAnsi="Times New Roman" w:cs="Times New Roman"/>
          <w:lang w:val="pl-PL"/>
        </w:rPr>
        <w:tab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0"/>
        <w:gridCol w:w="4606"/>
      </w:tblGrid>
      <w:tr w:rsidR="007677BB" w:rsidRPr="005C5BE6" w14:paraId="49FB9425" w14:textId="77777777" w:rsidTr="00713685">
        <w:tc>
          <w:tcPr>
            <w:tcW w:w="5740" w:type="dxa"/>
          </w:tcPr>
          <w:p w14:paraId="0B27B97F" w14:textId="77777777" w:rsidR="007677BB" w:rsidRPr="00A51F65" w:rsidRDefault="007677BB" w:rsidP="00713685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  <w:tc>
          <w:tcPr>
            <w:tcW w:w="4606" w:type="dxa"/>
          </w:tcPr>
          <w:p w14:paraId="0E03FC88" w14:textId="77777777" w:rsidR="007677BB" w:rsidRPr="00FC5B5D" w:rsidRDefault="007677BB" w:rsidP="00FC5B5D">
            <w:pPr>
              <w:rPr>
                <w:rFonts w:ascii="Times New Roman" w:hAnsi="Times New Roman" w:cs="Times New Roman"/>
                <w:iCs/>
                <w:lang w:val="pl-PL"/>
              </w:rPr>
            </w:pPr>
          </w:p>
        </w:tc>
      </w:tr>
      <w:tr w:rsidR="007677BB" w:rsidRPr="005C5BE6" w14:paraId="5F60AD8B" w14:textId="77777777" w:rsidTr="00713685">
        <w:tc>
          <w:tcPr>
            <w:tcW w:w="5740" w:type="dxa"/>
          </w:tcPr>
          <w:p w14:paraId="536F25C2" w14:textId="77777777" w:rsidR="007677BB" w:rsidRPr="00A51F65" w:rsidRDefault="007677BB" w:rsidP="00713685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4606" w:type="dxa"/>
          </w:tcPr>
          <w:p w14:paraId="6A0866E7" w14:textId="77777777" w:rsidR="007677BB" w:rsidRPr="00FC5B5D" w:rsidRDefault="007677BB" w:rsidP="00713685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7677BB" w:rsidRPr="005C5BE6" w14:paraId="49BFC40F" w14:textId="77777777" w:rsidTr="00713685">
        <w:tc>
          <w:tcPr>
            <w:tcW w:w="5740" w:type="dxa"/>
          </w:tcPr>
          <w:p w14:paraId="1AEE907B" w14:textId="77777777" w:rsidR="007677BB" w:rsidRPr="00A51F65" w:rsidRDefault="007677BB" w:rsidP="00713685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4606" w:type="dxa"/>
          </w:tcPr>
          <w:p w14:paraId="4D297023" w14:textId="77777777" w:rsidR="007677BB" w:rsidRPr="00FC5B5D" w:rsidRDefault="007677BB" w:rsidP="00713685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</w:tbl>
    <w:p w14:paraId="5CD14904" w14:textId="77777777" w:rsidR="007677BB" w:rsidRPr="00A51F65" w:rsidRDefault="007677BB" w:rsidP="00AA1280">
      <w:pPr>
        <w:pStyle w:val="Nagwek5"/>
        <w:suppressAutoHyphens/>
        <w:spacing w:before="0" w:after="0" w:line="276" w:lineRule="auto"/>
        <w:jc w:val="center"/>
        <w:rPr>
          <w:rFonts w:ascii="Times New Roman" w:hAnsi="Times New Roman"/>
          <w:i w:val="0"/>
          <w:w w:val="150"/>
          <w:sz w:val="22"/>
          <w:szCs w:val="22"/>
        </w:rPr>
      </w:pPr>
      <w:r w:rsidRPr="00A51F65">
        <w:rPr>
          <w:rFonts w:ascii="Times New Roman" w:hAnsi="Times New Roman"/>
          <w:i w:val="0"/>
          <w:w w:val="150"/>
          <w:sz w:val="22"/>
          <w:szCs w:val="22"/>
        </w:rPr>
        <w:t>OFERTA</w:t>
      </w:r>
    </w:p>
    <w:p w14:paraId="63EB08ED" w14:textId="77777777" w:rsidR="007677BB" w:rsidRPr="00A51F65" w:rsidRDefault="007677BB" w:rsidP="00AA1280">
      <w:pPr>
        <w:tabs>
          <w:tab w:val="left" w:pos="284"/>
          <w:tab w:val="left" w:pos="567"/>
          <w:tab w:val="left" w:pos="709"/>
        </w:tabs>
        <w:suppressAutoHyphens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A51F65">
        <w:rPr>
          <w:rFonts w:ascii="Times New Roman" w:hAnsi="Times New Roman" w:cs="Times New Roman"/>
          <w:lang w:val="pl-PL"/>
        </w:rPr>
        <w:t>Data sporządzenia oferty: .............................................................</w:t>
      </w:r>
    </w:p>
    <w:p w14:paraId="4AC24A35" w14:textId="77777777" w:rsidR="007677BB" w:rsidRPr="00A51F65" w:rsidRDefault="007677BB" w:rsidP="00AA1280">
      <w:pPr>
        <w:tabs>
          <w:tab w:val="left" w:pos="284"/>
          <w:tab w:val="left" w:pos="567"/>
          <w:tab w:val="left" w:pos="709"/>
        </w:tabs>
        <w:suppressAutoHyphens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A51F65">
        <w:rPr>
          <w:rFonts w:ascii="Times New Roman" w:hAnsi="Times New Roman" w:cs="Times New Roman"/>
          <w:lang w:val="pl-PL"/>
        </w:rPr>
        <w:t>Nazwisko lub firma (nazwa) oraz adres pocztowy Wykonawcy:</w:t>
      </w:r>
    </w:p>
    <w:p w14:paraId="1AA5B27E" w14:textId="77777777" w:rsidR="007677BB" w:rsidRPr="00A51F65" w:rsidRDefault="007677BB" w:rsidP="00AA1280">
      <w:pPr>
        <w:tabs>
          <w:tab w:val="left" w:pos="284"/>
          <w:tab w:val="left" w:pos="567"/>
          <w:tab w:val="left" w:pos="709"/>
        </w:tabs>
        <w:suppressAutoHyphens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A51F65">
        <w:rPr>
          <w:rFonts w:ascii="Times New Roman" w:hAnsi="Times New Roman" w:cs="Times New Roman"/>
          <w:lang w:val="pl-PL"/>
        </w:rPr>
        <w:t xml:space="preserve"> 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lang w:val="pl-PL"/>
        </w:rPr>
        <w:t>.................................</w:t>
      </w:r>
      <w:r w:rsidRPr="00A51F65">
        <w:rPr>
          <w:rFonts w:ascii="Times New Roman" w:hAnsi="Times New Roman" w:cs="Times New Roman"/>
          <w:lang w:val="pl-PL"/>
        </w:rPr>
        <w:t>..................</w:t>
      </w:r>
    </w:p>
    <w:p w14:paraId="61BD3A14" w14:textId="77777777" w:rsidR="007677BB" w:rsidRPr="00A51F65" w:rsidRDefault="007677BB" w:rsidP="00AA1280">
      <w:pPr>
        <w:tabs>
          <w:tab w:val="left" w:pos="284"/>
          <w:tab w:val="left" w:pos="567"/>
          <w:tab w:val="left" w:pos="709"/>
        </w:tabs>
        <w:suppressAutoHyphens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A51F65">
        <w:rPr>
          <w:rFonts w:ascii="Times New Roman" w:hAnsi="Times New Roman" w:cs="Times New Roman"/>
          <w:lang w:val="pl-PL"/>
        </w:rPr>
        <w:t>Numer telefonu ............................................. i telefaksu .......................................</w:t>
      </w:r>
      <w:r>
        <w:rPr>
          <w:rFonts w:ascii="Times New Roman" w:hAnsi="Times New Roman" w:cs="Times New Roman"/>
          <w:lang w:val="pl-PL"/>
        </w:rPr>
        <w:t>................</w:t>
      </w:r>
      <w:r w:rsidRPr="00A51F65">
        <w:rPr>
          <w:rFonts w:ascii="Times New Roman" w:hAnsi="Times New Roman" w:cs="Times New Roman"/>
          <w:lang w:val="pl-PL"/>
        </w:rPr>
        <w:t>.......................</w:t>
      </w:r>
    </w:p>
    <w:p w14:paraId="3369F4D9" w14:textId="77777777" w:rsidR="007677BB" w:rsidRPr="00A51F65" w:rsidRDefault="007677BB" w:rsidP="00AA1280">
      <w:pPr>
        <w:tabs>
          <w:tab w:val="left" w:pos="284"/>
          <w:tab w:val="left" w:pos="567"/>
          <w:tab w:val="left" w:pos="709"/>
        </w:tabs>
        <w:suppressAutoHyphens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A51F65">
        <w:rPr>
          <w:rFonts w:ascii="Times New Roman" w:hAnsi="Times New Roman" w:cs="Times New Roman"/>
          <w:lang w:val="pl-PL"/>
        </w:rPr>
        <w:t>REGON - numer: ............................................... NIP - numer: ...........................</w:t>
      </w:r>
      <w:r>
        <w:rPr>
          <w:rFonts w:ascii="Times New Roman" w:hAnsi="Times New Roman" w:cs="Times New Roman"/>
          <w:lang w:val="pl-PL"/>
        </w:rPr>
        <w:t>...............</w:t>
      </w:r>
      <w:r w:rsidRPr="00A51F65">
        <w:rPr>
          <w:rFonts w:ascii="Times New Roman" w:hAnsi="Times New Roman" w:cs="Times New Roman"/>
          <w:lang w:val="pl-PL"/>
        </w:rPr>
        <w:t>..........................</w:t>
      </w:r>
    </w:p>
    <w:p w14:paraId="02E2EBAC" w14:textId="77777777" w:rsidR="007677BB" w:rsidRPr="00A51F65" w:rsidRDefault="007677BB" w:rsidP="00AA1280">
      <w:pPr>
        <w:suppressAutoHyphens/>
        <w:spacing w:line="276" w:lineRule="auto"/>
        <w:jc w:val="both"/>
        <w:rPr>
          <w:rFonts w:ascii="Times New Roman" w:hAnsi="Times New Roman" w:cs="Times New Roman"/>
          <w:lang w:val="pl-PL"/>
        </w:rPr>
      </w:pPr>
    </w:p>
    <w:p w14:paraId="0DF291B7" w14:textId="7D0084EE" w:rsidR="007677BB" w:rsidRPr="00FC5B5D" w:rsidRDefault="007677BB" w:rsidP="005C5BE6">
      <w:pPr>
        <w:jc w:val="both"/>
        <w:rPr>
          <w:rFonts w:ascii="Times New Roman" w:hAnsi="Times New Roman" w:cs="Times New Roman"/>
          <w:lang w:val="pl-PL"/>
        </w:rPr>
      </w:pPr>
      <w:r w:rsidRPr="00465BD5">
        <w:rPr>
          <w:rFonts w:ascii="Times New Roman" w:hAnsi="Times New Roman" w:cs="Times New Roman"/>
          <w:lang w:val="pl-PL"/>
        </w:rPr>
        <w:t xml:space="preserve">W nawiązaniu do </w:t>
      </w:r>
      <w:r w:rsidR="00465BD5">
        <w:rPr>
          <w:rFonts w:ascii="Times New Roman" w:hAnsi="Times New Roman" w:cs="Times New Roman"/>
          <w:lang w:val="pl-PL"/>
        </w:rPr>
        <w:t xml:space="preserve">zapytania </w:t>
      </w:r>
      <w:r w:rsidR="00465BD5" w:rsidRPr="00465BD5">
        <w:rPr>
          <w:rFonts w:ascii="Times New Roman" w:hAnsi="Times New Roman" w:cs="Times New Roman"/>
          <w:lang w:val="pl-PL"/>
        </w:rPr>
        <w:t xml:space="preserve">ofertowego na przeprowadzenie </w:t>
      </w:r>
      <w:r w:rsidR="005C5BE6">
        <w:rPr>
          <w:rFonts w:ascii="Times New Roman" w:hAnsi="Times New Roman" w:cs="Times New Roman"/>
          <w:lang w:val="pl-PL"/>
        </w:rPr>
        <w:t>dostawy, o</w:t>
      </w:r>
      <w:r w:rsidRPr="00FC5B5D">
        <w:rPr>
          <w:rFonts w:ascii="Times New Roman" w:hAnsi="Times New Roman" w:cs="Times New Roman"/>
          <w:lang w:val="pl-PL"/>
        </w:rPr>
        <w:t xml:space="preserve">ferujemy wykonanie zamówienia w zakresie objętym </w:t>
      </w:r>
      <w:r>
        <w:rPr>
          <w:rFonts w:ascii="Times New Roman" w:hAnsi="Times New Roman" w:cs="Times New Roman"/>
          <w:lang w:val="pl-PL"/>
        </w:rPr>
        <w:t xml:space="preserve">w zapytaniu ofertowym </w:t>
      </w:r>
      <w:r w:rsidRPr="00FC5B5D">
        <w:rPr>
          <w:rFonts w:ascii="Times New Roman" w:hAnsi="Times New Roman" w:cs="Times New Roman"/>
          <w:lang w:val="pl-PL"/>
        </w:rPr>
        <w:t>w:</w:t>
      </w:r>
    </w:p>
    <w:p w14:paraId="2DCCE323" w14:textId="5BEF1D36" w:rsidR="007677BB" w:rsidRPr="00FC5B5D" w:rsidRDefault="007677BB" w:rsidP="00FC5B5D">
      <w:pPr>
        <w:widowControl/>
        <w:numPr>
          <w:ilvl w:val="2"/>
          <w:numId w:val="1"/>
        </w:numPr>
        <w:tabs>
          <w:tab w:val="clear" w:pos="2340"/>
        </w:tabs>
        <w:suppressAutoHyphens/>
        <w:spacing w:line="276" w:lineRule="auto"/>
        <w:ind w:left="330" w:hanging="330"/>
        <w:jc w:val="both"/>
        <w:rPr>
          <w:rFonts w:ascii="Times New Roman" w:hAnsi="Times New Roman" w:cs="Times New Roman"/>
          <w:lang w:val="pl-PL"/>
        </w:rPr>
      </w:pPr>
      <w:r w:rsidRPr="00FC5B5D">
        <w:rPr>
          <w:rFonts w:ascii="Times New Roman" w:hAnsi="Times New Roman" w:cs="Times New Roman"/>
          <w:lang w:val="pl-PL"/>
        </w:rPr>
        <w:t xml:space="preserve">Części 1 - </w:t>
      </w:r>
      <w:bookmarkStart w:id="0" w:name="_Hlk532902178"/>
      <w:r w:rsidRPr="00FC5B5D">
        <w:rPr>
          <w:rFonts w:ascii="Times New Roman" w:hAnsi="Times New Roman" w:cs="Times New Roman"/>
          <w:lang w:val="pl-PL"/>
        </w:rPr>
        <w:t xml:space="preserve">za cenę jednostkową </w:t>
      </w:r>
      <w:r w:rsidR="00465BD5">
        <w:rPr>
          <w:rFonts w:ascii="Times New Roman" w:hAnsi="Times New Roman" w:cs="Times New Roman"/>
          <w:lang w:val="pl-PL"/>
        </w:rPr>
        <w:t xml:space="preserve">brutto </w:t>
      </w:r>
      <w:bookmarkEnd w:id="0"/>
      <w:r>
        <w:rPr>
          <w:rFonts w:ascii="Times New Roman" w:hAnsi="Times New Roman" w:cs="Times New Roman"/>
          <w:lang w:val="pl-PL"/>
        </w:rPr>
        <w:t>(obejmującą wszelkie koszty, w tym podatkowe)</w:t>
      </w:r>
      <w:r w:rsidRPr="00FC5B5D">
        <w:rPr>
          <w:rFonts w:ascii="Times New Roman" w:hAnsi="Times New Roman" w:cs="Times New Roman"/>
          <w:lang w:val="pl-PL"/>
        </w:rPr>
        <w:t xml:space="preserve"> ……... zł (słownie: ……………………............), </w:t>
      </w:r>
      <w:r w:rsidR="005C5BE6">
        <w:rPr>
          <w:rFonts w:ascii="Times New Roman" w:hAnsi="Times New Roman" w:cs="Times New Roman"/>
          <w:lang w:val="pl-PL"/>
        </w:rPr>
        <w:t xml:space="preserve">łącznie za 2 szt. </w:t>
      </w:r>
      <w:r w:rsidR="005C5BE6" w:rsidRPr="00FC5B5D">
        <w:rPr>
          <w:rFonts w:ascii="Times New Roman" w:hAnsi="Times New Roman" w:cs="Times New Roman"/>
          <w:lang w:val="pl-PL"/>
        </w:rPr>
        <w:t>……... zł</w:t>
      </w:r>
      <w:r w:rsidR="005C5BE6">
        <w:rPr>
          <w:rFonts w:ascii="Times New Roman" w:hAnsi="Times New Roman" w:cs="Times New Roman"/>
          <w:lang w:val="pl-PL"/>
        </w:rPr>
        <w:t xml:space="preserve">, dodatkowe informacje: </w:t>
      </w:r>
      <w:r w:rsidR="005C5BE6">
        <w:rPr>
          <w:rFonts w:ascii="Times New Roman" w:hAnsi="Times New Roman" w:cs="Times New Roman"/>
          <w:lang w:val="pl-PL"/>
        </w:rPr>
        <w:t>termin rozpatrzenia reklamacji ……. dni kalendarzowych, okres gwarancji ……. miesięcy, gwarancja door-to-door tak/nie*</w:t>
      </w:r>
      <w:r w:rsidR="00825C44">
        <w:rPr>
          <w:rFonts w:ascii="Times New Roman" w:hAnsi="Times New Roman" w:cs="Times New Roman"/>
          <w:lang w:val="pl-PL"/>
        </w:rPr>
        <w:t>,</w:t>
      </w:r>
    </w:p>
    <w:p w14:paraId="648EB223" w14:textId="32A3BDB2" w:rsidR="005C5BE6" w:rsidRPr="00FC5B5D" w:rsidRDefault="005C5BE6" w:rsidP="005C5BE6">
      <w:pPr>
        <w:widowControl/>
        <w:numPr>
          <w:ilvl w:val="2"/>
          <w:numId w:val="1"/>
        </w:numPr>
        <w:tabs>
          <w:tab w:val="clear" w:pos="2340"/>
        </w:tabs>
        <w:suppressAutoHyphens/>
        <w:spacing w:line="276" w:lineRule="auto"/>
        <w:ind w:left="330" w:hanging="330"/>
        <w:jc w:val="both"/>
        <w:rPr>
          <w:rFonts w:ascii="Times New Roman" w:hAnsi="Times New Roman" w:cs="Times New Roman"/>
          <w:lang w:val="pl-PL"/>
        </w:rPr>
      </w:pPr>
      <w:r w:rsidRPr="00FC5B5D">
        <w:rPr>
          <w:rFonts w:ascii="Times New Roman" w:hAnsi="Times New Roman" w:cs="Times New Roman"/>
          <w:lang w:val="pl-PL"/>
        </w:rPr>
        <w:t xml:space="preserve">Części </w:t>
      </w:r>
      <w:r>
        <w:rPr>
          <w:rFonts w:ascii="Times New Roman" w:hAnsi="Times New Roman" w:cs="Times New Roman"/>
          <w:lang w:val="pl-PL"/>
        </w:rPr>
        <w:t>2</w:t>
      </w:r>
      <w:r w:rsidRPr="00FC5B5D">
        <w:rPr>
          <w:rFonts w:ascii="Times New Roman" w:hAnsi="Times New Roman" w:cs="Times New Roman"/>
          <w:lang w:val="pl-PL"/>
        </w:rPr>
        <w:t xml:space="preserve"> - za cenę jednostkową </w:t>
      </w:r>
      <w:r>
        <w:rPr>
          <w:rFonts w:ascii="Times New Roman" w:hAnsi="Times New Roman" w:cs="Times New Roman"/>
          <w:lang w:val="pl-PL"/>
        </w:rPr>
        <w:t>brutto (obejmującą wszelkie koszty, w tym podatkowe)</w:t>
      </w:r>
      <w:r w:rsidRPr="00FC5B5D">
        <w:rPr>
          <w:rFonts w:ascii="Times New Roman" w:hAnsi="Times New Roman" w:cs="Times New Roman"/>
          <w:lang w:val="pl-PL"/>
        </w:rPr>
        <w:t xml:space="preserve"> ……... zł (słownie: ……………………............), </w:t>
      </w:r>
      <w:r>
        <w:rPr>
          <w:rFonts w:ascii="Times New Roman" w:hAnsi="Times New Roman" w:cs="Times New Roman"/>
          <w:lang w:val="pl-PL"/>
        </w:rPr>
        <w:t xml:space="preserve">łącznie za </w:t>
      </w:r>
      <w:r>
        <w:rPr>
          <w:rFonts w:ascii="Times New Roman" w:hAnsi="Times New Roman" w:cs="Times New Roman"/>
          <w:lang w:val="pl-PL"/>
        </w:rPr>
        <w:t>4</w:t>
      </w:r>
      <w:r>
        <w:rPr>
          <w:rFonts w:ascii="Times New Roman" w:hAnsi="Times New Roman" w:cs="Times New Roman"/>
          <w:lang w:val="pl-PL"/>
        </w:rPr>
        <w:t xml:space="preserve"> szt. </w:t>
      </w:r>
      <w:r w:rsidRPr="00FC5B5D">
        <w:rPr>
          <w:rFonts w:ascii="Times New Roman" w:hAnsi="Times New Roman" w:cs="Times New Roman"/>
          <w:lang w:val="pl-PL"/>
        </w:rPr>
        <w:t>……... zł</w:t>
      </w:r>
      <w:r>
        <w:rPr>
          <w:rFonts w:ascii="Times New Roman" w:hAnsi="Times New Roman" w:cs="Times New Roman"/>
          <w:lang w:val="pl-PL"/>
        </w:rPr>
        <w:t>, dodatkowe informacje: termin rozpatrzenia reklamacji ……. dni kalendarzowych, okres gwarancji ……. miesięcy, gwarancja door-to-door tak/nie*,</w:t>
      </w:r>
    </w:p>
    <w:p w14:paraId="5154CADF" w14:textId="144CC1AB" w:rsidR="005C5BE6" w:rsidRPr="00FC5B5D" w:rsidRDefault="005C5BE6" w:rsidP="005C5BE6">
      <w:pPr>
        <w:widowControl/>
        <w:numPr>
          <w:ilvl w:val="2"/>
          <w:numId w:val="1"/>
        </w:numPr>
        <w:tabs>
          <w:tab w:val="clear" w:pos="2340"/>
        </w:tabs>
        <w:suppressAutoHyphens/>
        <w:spacing w:line="276" w:lineRule="auto"/>
        <w:ind w:left="330" w:hanging="330"/>
        <w:jc w:val="both"/>
        <w:rPr>
          <w:rFonts w:ascii="Times New Roman" w:hAnsi="Times New Roman" w:cs="Times New Roman"/>
          <w:lang w:val="pl-PL"/>
        </w:rPr>
      </w:pPr>
      <w:r w:rsidRPr="00FC5B5D">
        <w:rPr>
          <w:rFonts w:ascii="Times New Roman" w:hAnsi="Times New Roman" w:cs="Times New Roman"/>
          <w:lang w:val="pl-PL"/>
        </w:rPr>
        <w:t xml:space="preserve">Części </w:t>
      </w:r>
      <w:r>
        <w:rPr>
          <w:rFonts w:ascii="Times New Roman" w:hAnsi="Times New Roman" w:cs="Times New Roman"/>
          <w:lang w:val="pl-PL"/>
        </w:rPr>
        <w:t>3</w:t>
      </w:r>
      <w:r w:rsidRPr="00FC5B5D">
        <w:rPr>
          <w:rFonts w:ascii="Times New Roman" w:hAnsi="Times New Roman" w:cs="Times New Roman"/>
          <w:lang w:val="pl-PL"/>
        </w:rPr>
        <w:t xml:space="preserve"> - za cenę jednostkową </w:t>
      </w:r>
      <w:r>
        <w:rPr>
          <w:rFonts w:ascii="Times New Roman" w:hAnsi="Times New Roman" w:cs="Times New Roman"/>
          <w:lang w:val="pl-PL"/>
        </w:rPr>
        <w:t>brutto (obejmującą wszelkie koszty, w tym podatkowe)</w:t>
      </w:r>
      <w:r w:rsidRPr="00FC5B5D">
        <w:rPr>
          <w:rFonts w:ascii="Times New Roman" w:hAnsi="Times New Roman" w:cs="Times New Roman"/>
          <w:lang w:val="pl-PL"/>
        </w:rPr>
        <w:t xml:space="preserve"> ……... zł (słownie: ……………………............), </w:t>
      </w:r>
      <w:r>
        <w:rPr>
          <w:rFonts w:ascii="Times New Roman" w:hAnsi="Times New Roman" w:cs="Times New Roman"/>
          <w:lang w:val="pl-PL"/>
        </w:rPr>
        <w:t xml:space="preserve">łącznie za 2 szt. </w:t>
      </w:r>
      <w:r w:rsidRPr="00FC5B5D">
        <w:rPr>
          <w:rFonts w:ascii="Times New Roman" w:hAnsi="Times New Roman" w:cs="Times New Roman"/>
          <w:lang w:val="pl-PL"/>
        </w:rPr>
        <w:t>……... zł</w:t>
      </w:r>
      <w:r>
        <w:rPr>
          <w:rFonts w:ascii="Times New Roman" w:hAnsi="Times New Roman" w:cs="Times New Roman"/>
          <w:lang w:val="pl-PL"/>
        </w:rPr>
        <w:t>, dodatkowe informacje: termin rozpatrzenia reklamacji ……. dni kalendarzowych, okres gwarancji ……. miesięcy, gwarancja door-to-door tak/nie*,</w:t>
      </w:r>
    </w:p>
    <w:p w14:paraId="3CF7A4E7" w14:textId="28D91AE6" w:rsidR="005C5BE6" w:rsidRPr="00FC5B5D" w:rsidRDefault="005C5BE6" w:rsidP="005C5BE6">
      <w:pPr>
        <w:widowControl/>
        <w:numPr>
          <w:ilvl w:val="2"/>
          <w:numId w:val="1"/>
        </w:numPr>
        <w:tabs>
          <w:tab w:val="clear" w:pos="2340"/>
        </w:tabs>
        <w:suppressAutoHyphens/>
        <w:spacing w:line="276" w:lineRule="auto"/>
        <w:ind w:left="330" w:hanging="330"/>
        <w:jc w:val="both"/>
        <w:rPr>
          <w:rFonts w:ascii="Times New Roman" w:hAnsi="Times New Roman" w:cs="Times New Roman"/>
          <w:lang w:val="pl-PL"/>
        </w:rPr>
      </w:pPr>
      <w:r w:rsidRPr="00FC5B5D">
        <w:rPr>
          <w:rFonts w:ascii="Times New Roman" w:hAnsi="Times New Roman" w:cs="Times New Roman"/>
          <w:lang w:val="pl-PL"/>
        </w:rPr>
        <w:t xml:space="preserve">Części </w:t>
      </w:r>
      <w:r>
        <w:rPr>
          <w:rFonts w:ascii="Times New Roman" w:hAnsi="Times New Roman" w:cs="Times New Roman"/>
          <w:lang w:val="pl-PL"/>
        </w:rPr>
        <w:t>4</w:t>
      </w:r>
      <w:r w:rsidRPr="00FC5B5D">
        <w:rPr>
          <w:rFonts w:ascii="Times New Roman" w:hAnsi="Times New Roman" w:cs="Times New Roman"/>
          <w:lang w:val="pl-PL"/>
        </w:rPr>
        <w:t xml:space="preserve"> - za cenę jednostkową </w:t>
      </w:r>
      <w:r>
        <w:rPr>
          <w:rFonts w:ascii="Times New Roman" w:hAnsi="Times New Roman" w:cs="Times New Roman"/>
          <w:lang w:val="pl-PL"/>
        </w:rPr>
        <w:t>brutto (obejmującą wszelkie koszty, w tym podatkowe)</w:t>
      </w:r>
      <w:r w:rsidRPr="00FC5B5D">
        <w:rPr>
          <w:rFonts w:ascii="Times New Roman" w:hAnsi="Times New Roman" w:cs="Times New Roman"/>
          <w:lang w:val="pl-PL"/>
        </w:rPr>
        <w:t xml:space="preserve"> ……... zł (słownie: ……………………............), </w:t>
      </w:r>
      <w:r>
        <w:rPr>
          <w:rFonts w:ascii="Times New Roman" w:hAnsi="Times New Roman" w:cs="Times New Roman"/>
          <w:lang w:val="pl-PL"/>
        </w:rPr>
        <w:t xml:space="preserve">łącznie za </w:t>
      </w:r>
      <w:r>
        <w:rPr>
          <w:rFonts w:ascii="Times New Roman" w:hAnsi="Times New Roman" w:cs="Times New Roman"/>
          <w:lang w:val="pl-PL"/>
        </w:rPr>
        <w:t>16</w:t>
      </w:r>
      <w:r>
        <w:rPr>
          <w:rFonts w:ascii="Times New Roman" w:hAnsi="Times New Roman" w:cs="Times New Roman"/>
          <w:lang w:val="pl-PL"/>
        </w:rPr>
        <w:t xml:space="preserve"> szt. </w:t>
      </w:r>
      <w:r w:rsidRPr="00FC5B5D">
        <w:rPr>
          <w:rFonts w:ascii="Times New Roman" w:hAnsi="Times New Roman" w:cs="Times New Roman"/>
          <w:lang w:val="pl-PL"/>
        </w:rPr>
        <w:t>……... zł</w:t>
      </w:r>
      <w:r>
        <w:rPr>
          <w:rFonts w:ascii="Times New Roman" w:hAnsi="Times New Roman" w:cs="Times New Roman"/>
          <w:lang w:val="pl-PL"/>
        </w:rPr>
        <w:t>, dodatkowe informacje: termin rozpatrzenia reklamacji ……. dni kalendarzowych, okres gwarancji ……. miesięcy, gwarancja door-to-door tak/nie*,</w:t>
      </w:r>
    </w:p>
    <w:p w14:paraId="037E0E3C" w14:textId="717AFEA9" w:rsidR="005C5BE6" w:rsidRDefault="005C5BE6" w:rsidP="005C5BE6">
      <w:pPr>
        <w:widowControl/>
        <w:numPr>
          <w:ilvl w:val="2"/>
          <w:numId w:val="1"/>
        </w:numPr>
        <w:tabs>
          <w:tab w:val="clear" w:pos="2340"/>
        </w:tabs>
        <w:suppressAutoHyphens/>
        <w:spacing w:line="276" w:lineRule="auto"/>
        <w:ind w:left="330" w:hanging="330"/>
        <w:jc w:val="both"/>
        <w:rPr>
          <w:rFonts w:ascii="Times New Roman" w:hAnsi="Times New Roman" w:cs="Times New Roman"/>
          <w:lang w:val="pl-PL"/>
        </w:rPr>
      </w:pPr>
      <w:r w:rsidRPr="00FC5B5D">
        <w:rPr>
          <w:rFonts w:ascii="Times New Roman" w:hAnsi="Times New Roman" w:cs="Times New Roman"/>
          <w:lang w:val="pl-PL"/>
        </w:rPr>
        <w:t xml:space="preserve">Części </w:t>
      </w:r>
      <w:r>
        <w:rPr>
          <w:rFonts w:ascii="Times New Roman" w:hAnsi="Times New Roman" w:cs="Times New Roman"/>
          <w:lang w:val="pl-PL"/>
        </w:rPr>
        <w:t>5</w:t>
      </w:r>
      <w:r w:rsidRPr="00FC5B5D">
        <w:rPr>
          <w:rFonts w:ascii="Times New Roman" w:hAnsi="Times New Roman" w:cs="Times New Roman"/>
          <w:lang w:val="pl-PL"/>
        </w:rPr>
        <w:t xml:space="preserve"> - za cenę jednostkową </w:t>
      </w:r>
      <w:r>
        <w:rPr>
          <w:rFonts w:ascii="Times New Roman" w:hAnsi="Times New Roman" w:cs="Times New Roman"/>
          <w:lang w:val="pl-PL"/>
        </w:rPr>
        <w:t>brutto (obejmującą wszelkie koszty, w tym podatkowe)</w:t>
      </w:r>
      <w:r w:rsidRPr="00FC5B5D">
        <w:rPr>
          <w:rFonts w:ascii="Times New Roman" w:hAnsi="Times New Roman" w:cs="Times New Roman"/>
          <w:lang w:val="pl-PL"/>
        </w:rPr>
        <w:t xml:space="preserve"> ……... zł (słownie: ……………………............), </w:t>
      </w:r>
      <w:r>
        <w:rPr>
          <w:rFonts w:ascii="Times New Roman" w:hAnsi="Times New Roman" w:cs="Times New Roman"/>
          <w:lang w:val="pl-PL"/>
        </w:rPr>
        <w:t xml:space="preserve">łącznie za 2 szt. </w:t>
      </w:r>
      <w:r w:rsidRPr="00FC5B5D">
        <w:rPr>
          <w:rFonts w:ascii="Times New Roman" w:hAnsi="Times New Roman" w:cs="Times New Roman"/>
          <w:lang w:val="pl-PL"/>
        </w:rPr>
        <w:t>……... zł</w:t>
      </w:r>
      <w:r>
        <w:rPr>
          <w:rFonts w:ascii="Times New Roman" w:hAnsi="Times New Roman" w:cs="Times New Roman"/>
          <w:lang w:val="pl-PL"/>
        </w:rPr>
        <w:t>, dodatkowe informacje: termin rozpatrzenia reklamacji ……. dni kalendarzowych, okres gwarancji ……. miesięcy, gwarancja door-to-door tak/nie*,</w:t>
      </w:r>
    </w:p>
    <w:p w14:paraId="168F5D15" w14:textId="0E65B7C4" w:rsidR="005C5BE6" w:rsidRPr="00FC5B5D" w:rsidRDefault="005C5BE6" w:rsidP="005C5BE6">
      <w:pPr>
        <w:widowControl/>
        <w:numPr>
          <w:ilvl w:val="2"/>
          <w:numId w:val="1"/>
        </w:numPr>
        <w:tabs>
          <w:tab w:val="clear" w:pos="2340"/>
        </w:tabs>
        <w:suppressAutoHyphens/>
        <w:spacing w:line="276" w:lineRule="auto"/>
        <w:ind w:left="330" w:hanging="330"/>
        <w:jc w:val="both"/>
        <w:rPr>
          <w:rFonts w:ascii="Times New Roman" w:hAnsi="Times New Roman" w:cs="Times New Roman"/>
          <w:lang w:val="pl-PL"/>
        </w:rPr>
      </w:pPr>
      <w:r w:rsidRPr="00FC5B5D">
        <w:rPr>
          <w:rFonts w:ascii="Times New Roman" w:hAnsi="Times New Roman" w:cs="Times New Roman"/>
          <w:lang w:val="pl-PL"/>
        </w:rPr>
        <w:lastRenderedPageBreak/>
        <w:t xml:space="preserve">Części </w:t>
      </w:r>
      <w:r>
        <w:rPr>
          <w:rFonts w:ascii="Times New Roman" w:hAnsi="Times New Roman" w:cs="Times New Roman"/>
          <w:lang w:val="pl-PL"/>
        </w:rPr>
        <w:t>6</w:t>
      </w:r>
      <w:r w:rsidRPr="00FC5B5D">
        <w:rPr>
          <w:rFonts w:ascii="Times New Roman" w:hAnsi="Times New Roman" w:cs="Times New Roman"/>
          <w:lang w:val="pl-PL"/>
        </w:rPr>
        <w:t xml:space="preserve"> - za cenę jednostkową </w:t>
      </w:r>
      <w:r>
        <w:rPr>
          <w:rFonts w:ascii="Times New Roman" w:hAnsi="Times New Roman" w:cs="Times New Roman"/>
          <w:lang w:val="pl-PL"/>
        </w:rPr>
        <w:t>brutto (obejmującą wszelkie koszty, w tym podatkowe)</w:t>
      </w:r>
      <w:r w:rsidRPr="00FC5B5D">
        <w:rPr>
          <w:rFonts w:ascii="Times New Roman" w:hAnsi="Times New Roman" w:cs="Times New Roman"/>
          <w:lang w:val="pl-PL"/>
        </w:rPr>
        <w:t xml:space="preserve"> ……... zł (słownie: ……………………............), </w:t>
      </w:r>
      <w:r>
        <w:rPr>
          <w:rFonts w:ascii="Times New Roman" w:hAnsi="Times New Roman" w:cs="Times New Roman"/>
          <w:lang w:val="pl-PL"/>
        </w:rPr>
        <w:t xml:space="preserve">łącznie za 2 szt. </w:t>
      </w:r>
      <w:r w:rsidRPr="00FC5B5D">
        <w:rPr>
          <w:rFonts w:ascii="Times New Roman" w:hAnsi="Times New Roman" w:cs="Times New Roman"/>
          <w:lang w:val="pl-PL"/>
        </w:rPr>
        <w:t>……... zł</w:t>
      </w:r>
      <w:r>
        <w:rPr>
          <w:rFonts w:ascii="Times New Roman" w:hAnsi="Times New Roman" w:cs="Times New Roman"/>
          <w:lang w:val="pl-PL"/>
        </w:rPr>
        <w:t>, dodatkowe informacje: termin rozpatrzenia reklamacji ……. dni kalendarzowych, okres gwarancji ……. miesięcy, gwarancja door-to-door tak/nie*,</w:t>
      </w:r>
    </w:p>
    <w:p w14:paraId="14F2B943" w14:textId="490444C2" w:rsidR="005C5BE6" w:rsidRPr="00FC5B5D" w:rsidRDefault="005C5BE6" w:rsidP="005C5BE6">
      <w:pPr>
        <w:widowControl/>
        <w:numPr>
          <w:ilvl w:val="2"/>
          <w:numId w:val="1"/>
        </w:numPr>
        <w:tabs>
          <w:tab w:val="clear" w:pos="2340"/>
        </w:tabs>
        <w:suppressAutoHyphens/>
        <w:spacing w:line="276" w:lineRule="auto"/>
        <w:ind w:left="330" w:hanging="330"/>
        <w:jc w:val="both"/>
        <w:rPr>
          <w:rFonts w:ascii="Times New Roman" w:hAnsi="Times New Roman" w:cs="Times New Roman"/>
          <w:lang w:val="pl-PL"/>
        </w:rPr>
      </w:pPr>
      <w:r w:rsidRPr="00FC5B5D">
        <w:rPr>
          <w:rFonts w:ascii="Times New Roman" w:hAnsi="Times New Roman" w:cs="Times New Roman"/>
          <w:lang w:val="pl-PL"/>
        </w:rPr>
        <w:t xml:space="preserve">Części </w:t>
      </w:r>
      <w:r>
        <w:rPr>
          <w:rFonts w:ascii="Times New Roman" w:hAnsi="Times New Roman" w:cs="Times New Roman"/>
          <w:lang w:val="pl-PL"/>
        </w:rPr>
        <w:t>7</w:t>
      </w:r>
      <w:r w:rsidRPr="00FC5B5D">
        <w:rPr>
          <w:rFonts w:ascii="Times New Roman" w:hAnsi="Times New Roman" w:cs="Times New Roman"/>
          <w:lang w:val="pl-PL"/>
        </w:rPr>
        <w:t xml:space="preserve"> - za cenę jednostkową </w:t>
      </w:r>
      <w:r>
        <w:rPr>
          <w:rFonts w:ascii="Times New Roman" w:hAnsi="Times New Roman" w:cs="Times New Roman"/>
          <w:lang w:val="pl-PL"/>
        </w:rPr>
        <w:t>brutto (obejmującą wszelkie koszty, w tym podatkowe)</w:t>
      </w:r>
      <w:r w:rsidRPr="00FC5B5D">
        <w:rPr>
          <w:rFonts w:ascii="Times New Roman" w:hAnsi="Times New Roman" w:cs="Times New Roman"/>
          <w:lang w:val="pl-PL"/>
        </w:rPr>
        <w:t xml:space="preserve"> ……... zł (słownie: ……………………............), </w:t>
      </w:r>
      <w:r>
        <w:rPr>
          <w:rFonts w:ascii="Times New Roman" w:hAnsi="Times New Roman" w:cs="Times New Roman"/>
          <w:lang w:val="pl-PL"/>
        </w:rPr>
        <w:t xml:space="preserve">łącznie za </w:t>
      </w:r>
      <w:r>
        <w:rPr>
          <w:rFonts w:ascii="Times New Roman" w:hAnsi="Times New Roman" w:cs="Times New Roman"/>
          <w:lang w:val="pl-PL"/>
        </w:rPr>
        <w:t>16</w:t>
      </w:r>
      <w:r>
        <w:rPr>
          <w:rFonts w:ascii="Times New Roman" w:hAnsi="Times New Roman" w:cs="Times New Roman"/>
          <w:lang w:val="pl-PL"/>
        </w:rPr>
        <w:t xml:space="preserve"> szt. </w:t>
      </w:r>
      <w:r w:rsidRPr="00FC5B5D">
        <w:rPr>
          <w:rFonts w:ascii="Times New Roman" w:hAnsi="Times New Roman" w:cs="Times New Roman"/>
          <w:lang w:val="pl-PL"/>
        </w:rPr>
        <w:t>……... zł</w:t>
      </w:r>
      <w:r>
        <w:rPr>
          <w:rFonts w:ascii="Times New Roman" w:hAnsi="Times New Roman" w:cs="Times New Roman"/>
          <w:lang w:val="pl-PL"/>
        </w:rPr>
        <w:t>, dodatkowe informacje: termin rozpatrzenia reklamacji ……. dni kalendarzowych, okres gwarancji ……. miesięcy, gwarancja door-to-door tak/nie*,</w:t>
      </w:r>
    </w:p>
    <w:p w14:paraId="3EB9EF85" w14:textId="52CC9E86" w:rsidR="005C5BE6" w:rsidRPr="00FC5B5D" w:rsidRDefault="005C5BE6" w:rsidP="005C5BE6">
      <w:pPr>
        <w:widowControl/>
        <w:numPr>
          <w:ilvl w:val="2"/>
          <w:numId w:val="1"/>
        </w:numPr>
        <w:tabs>
          <w:tab w:val="clear" w:pos="2340"/>
        </w:tabs>
        <w:suppressAutoHyphens/>
        <w:spacing w:line="276" w:lineRule="auto"/>
        <w:ind w:left="330" w:hanging="330"/>
        <w:jc w:val="both"/>
        <w:rPr>
          <w:rFonts w:ascii="Times New Roman" w:hAnsi="Times New Roman" w:cs="Times New Roman"/>
          <w:lang w:val="pl-PL"/>
        </w:rPr>
      </w:pPr>
      <w:r w:rsidRPr="00FC5B5D">
        <w:rPr>
          <w:rFonts w:ascii="Times New Roman" w:hAnsi="Times New Roman" w:cs="Times New Roman"/>
          <w:lang w:val="pl-PL"/>
        </w:rPr>
        <w:t xml:space="preserve">Części </w:t>
      </w:r>
      <w:r>
        <w:rPr>
          <w:rFonts w:ascii="Times New Roman" w:hAnsi="Times New Roman" w:cs="Times New Roman"/>
          <w:lang w:val="pl-PL"/>
        </w:rPr>
        <w:t>8</w:t>
      </w:r>
      <w:r w:rsidRPr="00FC5B5D">
        <w:rPr>
          <w:rFonts w:ascii="Times New Roman" w:hAnsi="Times New Roman" w:cs="Times New Roman"/>
          <w:lang w:val="pl-PL"/>
        </w:rPr>
        <w:t xml:space="preserve"> - za cenę jednostkową </w:t>
      </w:r>
      <w:r>
        <w:rPr>
          <w:rFonts w:ascii="Times New Roman" w:hAnsi="Times New Roman" w:cs="Times New Roman"/>
          <w:lang w:val="pl-PL"/>
        </w:rPr>
        <w:t>brutto (obejmującą wszelkie koszty, w tym podatkowe)</w:t>
      </w:r>
      <w:r w:rsidRPr="00FC5B5D">
        <w:rPr>
          <w:rFonts w:ascii="Times New Roman" w:hAnsi="Times New Roman" w:cs="Times New Roman"/>
          <w:lang w:val="pl-PL"/>
        </w:rPr>
        <w:t xml:space="preserve"> ……... zł (słownie: ……………………............), </w:t>
      </w:r>
      <w:r>
        <w:rPr>
          <w:rFonts w:ascii="Times New Roman" w:hAnsi="Times New Roman" w:cs="Times New Roman"/>
          <w:lang w:val="pl-PL"/>
        </w:rPr>
        <w:t xml:space="preserve">łącznie za 2 szt. </w:t>
      </w:r>
      <w:r w:rsidRPr="00FC5B5D">
        <w:rPr>
          <w:rFonts w:ascii="Times New Roman" w:hAnsi="Times New Roman" w:cs="Times New Roman"/>
          <w:lang w:val="pl-PL"/>
        </w:rPr>
        <w:t>……... zł</w:t>
      </w:r>
      <w:r>
        <w:rPr>
          <w:rFonts w:ascii="Times New Roman" w:hAnsi="Times New Roman" w:cs="Times New Roman"/>
          <w:lang w:val="pl-PL"/>
        </w:rPr>
        <w:t>, dodatkowe informacje: termin rozpatrzenia reklamacji ……. dni kalendarzowych, okres gwarancji ……. miesięcy, gwarancja door-to-door tak/nie*,</w:t>
      </w:r>
    </w:p>
    <w:p w14:paraId="7E269349" w14:textId="4FA4F962" w:rsidR="005C5BE6" w:rsidRPr="00FC5B5D" w:rsidRDefault="005C5BE6" w:rsidP="005C5BE6">
      <w:pPr>
        <w:widowControl/>
        <w:numPr>
          <w:ilvl w:val="2"/>
          <w:numId w:val="1"/>
        </w:numPr>
        <w:tabs>
          <w:tab w:val="clear" w:pos="2340"/>
        </w:tabs>
        <w:suppressAutoHyphens/>
        <w:spacing w:line="276" w:lineRule="auto"/>
        <w:ind w:left="330" w:hanging="330"/>
        <w:jc w:val="both"/>
        <w:rPr>
          <w:rFonts w:ascii="Times New Roman" w:hAnsi="Times New Roman" w:cs="Times New Roman"/>
          <w:lang w:val="pl-PL"/>
        </w:rPr>
      </w:pPr>
      <w:r w:rsidRPr="00FC5B5D">
        <w:rPr>
          <w:rFonts w:ascii="Times New Roman" w:hAnsi="Times New Roman" w:cs="Times New Roman"/>
          <w:lang w:val="pl-PL"/>
        </w:rPr>
        <w:t xml:space="preserve">Części </w:t>
      </w:r>
      <w:r>
        <w:rPr>
          <w:rFonts w:ascii="Times New Roman" w:hAnsi="Times New Roman" w:cs="Times New Roman"/>
          <w:lang w:val="pl-PL"/>
        </w:rPr>
        <w:t>9</w:t>
      </w:r>
      <w:r w:rsidRPr="00FC5B5D">
        <w:rPr>
          <w:rFonts w:ascii="Times New Roman" w:hAnsi="Times New Roman" w:cs="Times New Roman"/>
          <w:lang w:val="pl-PL"/>
        </w:rPr>
        <w:t xml:space="preserve"> - za cenę jednostkową </w:t>
      </w:r>
      <w:r>
        <w:rPr>
          <w:rFonts w:ascii="Times New Roman" w:hAnsi="Times New Roman" w:cs="Times New Roman"/>
          <w:lang w:val="pl-PL"/>
        </w:rPr>
        <w:t>brutto (obejmującą wszelkie koszty, w tym podatkowe)</w:t>
      </w:r>
      <w:r w:rsidRPr="00FC5B5D">
        <w:rPr>
          <w:rFonts w:ascii="Times New Roman" w:hAnsi="Times New Roman" w:cs="Times New Roman"/>
          <w:lang w:val="pl-PL"/>
        </w:rPr>
        <w:t xml:space="preserve"> ……... zł (słownie: ……………………............), </w:t>
      </w:r>
      <w:r>
        <w:rPr>
          <w:rFonts w:ascii="Times New Roman" w:hAnsi="Times New Roman" w:cs="Times New Roman"/>
          <w:lang w:val="pl-PL"/>
        </w:rPr>
        <w:t xml:space="preserve">łącznie za 2 szt. </w:t>
      </w:r>
      <w:r w:rsidRPr="00FC5B5D">
        <w:rPr>
          <w:rFonts w:ascii="Times New Roman" w:hAnsi="Times New Roman" w:cs="Times New Roman"/>
          <w:lang w:val="pl-PL"/>
        </w:rPr>
        <w:t>……... zł</w:t>
      </w:r>
      <w:r>
        <w:rPr>
          <w:rFonts w:ascii="Times New Roman" w:hAnsi="Times New Roman" w:cs="Times New Roman"/>
          <w:lang w:val="pl-PL"/>
        </w:rPr>
        <w:t>, dodatkowe informacje: termin rozpatrzenia reklamacji ……. dni kalendarzowych, okres gwarancji ……. miesięcy, gwarancja door-to-door tak/nie*,</w:t>
      </w:r>
    </w:p>
    <w:p w14:paraId="28ED4CC9" w14:textId="07000556" w:rsidR="005C5BE6" w:rsidRPr="00FC5B5D" w:rsidRDefault="005C5BE6" w:rsidP="005C5BE6">
      <w:pPr>
        <w:widowControl/>
        <w:numPr>
          <w:ilvl w:val="2"/>
          <w:numId w:val="1"/>
        </w:numPr>
        <w:tabs>
          <w:tab w:val="clear" w:pos="2340"/>
        </w:tabs>
        <w:suppressAutoHyphens/>
        <w:spacing w:line="276" w:lineRule="auto"/>
        <w:ind w:left="330" w:hanging="330"/>
        <w:jc w:val="both"/>
        <w:rPr>
          <w:rFonts w:ascii="Times New Roman" w:hAnsi="Times New Roman" w:cs="Times New Roman"/>
          <w:lang w:val="pl-PL"/>
        </w:rPr>
      </w:pPr>
      <w:r w:rsidRPr="00FC5B5D">
        <w:rPr>
          <w:rFonts w:ascii="Times New Roman" w:hAnsi="Times New Roman" w:cs="Times New Roman"/>
          <w:lang w:val="pl-PL"/>
        </w:rPr>
        <w:t>Części 1</w:t>
      </w:r>
      <w:r>
        <w:rPr>
          <w:rFonts w:ascii="Times New Roman" w:hAnsi="Times New Roman" w:cs="Times New Roman"/>
          <w:lang w:val="pl-PL"/>
        </w:rPr>
        <w:t>0</w:t>
      </w:r>
      <w:r w:rsidRPr="00FC5B5D">
        <w:rPr>
          <w:rFonts w:ascii="Times New Roman" w:hAnsi="Times New Roman" w:cs="Times New Roman"/>
          <w:lang w:val="pl-PL"/>
        </w:rPr>
        <w:t xml:space="preserve"> - za cenę jednostkową </w:t>
      </w:r>
      <w:r>
        <w:rPr>
          <w:rFonts w:ascii="Times New Roman" w:hAnsi="Times New Roman" w:cs="Times New Roman"/>
          <w:lang w:val="pl-PL"/>
        </w:rPr>
        <w:t>brutto (obejmującą wszelkie koszty, w tym podatkowe)</w:t>
      </w:r>
      <w:r w:rsidRPr="00FC5B5D">
        <w:rPr>
          <w:rFonts w:ascii="Times New Roman" w:hAnsi="Times New Roman" w:cs="Times New Roman"/>
          <w:lang w:val="pl-PL"/>
        </w:rPr>
        <w:t xml:space="preserve"> ……... zł (słownie: ……………………............), </w:t>
      </w:r>
      <w:r>
        <w:rPr>
          <w:rFonts w:ascii="Times New Roman" w:hAnsi="Times New Roman" w:cs="Times New Roman"/>
          <w:lang w:val="pl-PL"/>
        </w:rPr>
        <w:t xml:space="preserve">łącznie za 2 szt. </w:t>
      </w:r>
      <w:r w:rsidRPr="00FC5B5D">
        <w:rPr>
          <w:rFonts w:ascii="Times New Roman" w:hAnsi="Times New Roman" w:cs="Times New Roman"/>
          <w:lang w:val="pl-PL"/>
        </w:rPr>
        <w:t>……... zł</w:t>
      </w:r>
      <w:r>
        <w:rPr>
          <w:rFonts w:ascii="Times New Roman" w:hAnsi="Times New Roman" w:cs="Times New Roman"/>
          <w:lang w:val="pl-PL"/>
        </w:rPr>
        <w:t>, dodatkowe informacje: termin rozpatrzenia reklamacji ……. dni kalendarzowych, okres gwarancji ……. miesięcy, gwarancja door-to-door tak/nie*,</w:t>
      </w:r>
    </w:p>
    <w:p w14:paraId="32A778D6" w14:textId="5CE02363" w:rsidR="005C5BE6" w:rsidRPr="00FC5B5D" w:rsidRDefault="005C5BE6" w:rsidP="005C5BE6">
      <w:pPr>
        <w:widowControl/>
        <w:numPr>
          <w:ilvl w:val="2"/>
          <w:numId w:val="1"/>
        </w:numPr>
        <w:tabs>
          <w:tab w:val="clear" w:pos="2340"/>
        </w:tabs>
        <w:suppressAutoHyphens/>
        <w:spacing w:line="276" w:lineRule="auto"/>
        <w:ind w:left="330" w:hanging="330"/>
        <w:jc w:val="both"/>
        <w:rPr>
          <w:rFonts w:ascii="Times New Roman" w:hAnsi="Times New Roman" w:cs="Times New Roman"/>
          <w:lang w:val="pl-PL"/>
        </w:rPr>
      </w:pPr>
      <w:r w:rsidRPr="00FC5B5D">
        <w:rPr>
          <w:rFonts w:ascii="Times New Roman" w:hAnsi="Times New Roman" w:cs="Times New Roman"/>
          <w:lang w:val="pl-PL"/>
        </w:rPr>
        <w:t>Części 1</w:t>
      </w:r>
      <w:r>
        <w:rPr>
          <w:rFonts w:ascii="Times New Roman" w:hAnsi="Times New Roman" w:cs="Times New Roman"/>
          <w:lang w:val="pl-PL"/>
        </w:rPr>
        <w:t>1</w:t>
      </w:r>
      <w:r w:rsidRPr="00FC5B5D">
        <w:rPr>
          <w:rFonts w:ascii="Times New Roman" w:hAnsi="Times New Roman" w:cs="Times New Roman"/>
          <w:lang w:val="pl-PL"/>
        </w:rPr>
        <w:t xml:space="preserve"> - za cenę jednostkową </w:t>
      </w:r>
      <w:r>
        <w:rPr>
          <w:rFonts w:ascii="Times New Roman" w:hAnsi="Times New Roman" w:cs="Times New Roman"/>
          <w:lang w:val="pl-PL"/>
        </w:rPr>
        <w:t>brutto (obejmującą wszelkie koszty, w tym podatkowe)</w:t>
      </w:r>
      <w:r w:rsidRPr="00FC5B5D">
        <w:rPr>
          <w:rFonts w:ascii="Times New Roman" w:hAnsi="Times New Roman" w:cs="Times New Roman"/>
          <w:lang w:val="pl-PL"/>
        </w:rPr>
        <w:t xml:space="preserve"> ……... zł (słownie: ……………………............), </w:t>
      </w:r>
      <w:r>
        <w:rPr>
          <w:rFonts w:ascii="Times New Roman" w:hAnsi="Times New Roman" w:cs="Times New Roman"/>
          <w:lang w:val="pl-PL"/>
        </w:rPr>
        <w:t xml:space="preserve">łącznie za </w:t>
      </w:r>
      <w:r>
        <w:rPr>
          <w:rFonts w:ascii="Times New Roman" w:hAnsi="Times New Roman" w:cs="Times New Roman"/>
          <w:lang w:val="pl-PL"/>
        </w:rPr>
        <w:t>14</w:t>
      </w:r>
      <w:r>
        <w:rPr>
          <w:rFonts w:ascii="Times New Roman" w:hAnsi="Times New Roman" w:cs="Times New Roman"/>
          <w:lang w:val="pl-PL"/>
        </w:rPr>
        <w:t xml:space="preserve"> szt. </w:t>
      </w:r>
      <w:r w:rsidRPr="00FC5B5D">
        <w:rPr>
          <w:rFonts w:ascii="Times New Roman" w:hAnsi="Times New Roman" w:cs="Times New Roman"/>
          <w:lang w:val="pl-PL"/>
        </w:rPr>
        <w:t>……... zł</w:t>
      </w:r>
      <w:r>
        <w:rPr>
          <w:rFonts w:ascii="Times New Roman" w:hAnsi="Times New Roman" w:cs="Times New Roman"/>
          <w:lang w:val="pl-PL"/>
        </w:rPr>
        <w:t>, dodatkowe informacje: termin rozpatrzenia reklamacji ……. dni kalendarzowych, okres gwarancji ……. miesięcy, gwarancja door-to-door tak/nie*,</w:t>
      </w:r>
    </w:p>
    <w:p w14:paraId="5DD37DF6" w14:textId="0049CE8B" w:rsidR="005C5BE6" w:rsidRPr="00FC5B5D" w:rsidRDefault="005C5BE6" w:rsidP="005C5BE6">
      <w:pPr>
        <w:widowControl/>
        <w:numPr>
          <w:ilvl w:val="2"/>
          <w:numId w:val="1"/>
        </w:numPr>
        <w:tabs>
          <w:tab w:val="clear" w:pos="2340"/>
        </w:tabs>
        <w:suppressAutoHyphens/>
        <w:spacing w:line="276" w:lineRule="auto"/>
        <w:ind w:left="330" w:hanging="330"/>
        <w:jc w:val="both"/>
        <w:rPr>
          <w:rFonts w:ascii="Times New Roman" w:hAnsi="Times New Roman" w:cs="Times New Roman"/>
          <w:lang w:val="pl-PL"/>
        </w:rPr>
      </w:pPr>
      <w:r w:rsidRPr="00FC5B5D">
        <w:rPr>
          <w:rFonts w:ascii="Times New Roman" w:hAnsi="Times New Roman" w:cs="Times New Roman"/>
          <w:lang w:val="pl-PL"/>
        </w:rPr>
        <w:t>Części 1</w:t>
      </w:r>
      <w:r>
        <w:rPr>
          <w:rFonts w:ascii="Times New Roman" w:hAnsi="Times New Roman" w:cs="Times New Roman"/>
          <w:lang w:val="pl-PL"/>
        </w:rPr>
        <w:t>2</w:t>
      </w:r>
      <w:r w:rsidRPr="00FC5B5D">
        <w:rPr>
          <w:rFonts w:ascii="Times New Roman" w:hAnsi="Times New Roman" w:cs="Times New Roman"/>
          <w:lang w:val="pl-PL"/>
        </w:rPr>
        <w:t xml:space="preserve"> - za cenę jednostkową </w:t>
      </w:r>
      <w:r>
        <w:rPr>
          <w:rFonts w:ascii="Times New Roman" w:hAnsi="Times New Roman" w:cs="Times New Roman"/>
          <w:lang w:val="pl-PL"/>
        </w:rPr>
        <w:t>brutto (obejmującą wszelkie koszty, w tym podatkowe)</w:t>
      </w:r>
      <w:r w:rsidRPr="00FC5B5D">
        <w:rPr>
          <w:rFonts w:ascii="Times New Roman" w:hAnsi="Times New Roman" w:cs="Times New Roman"/>
          <w:lang w:val="pl-PL"/>
        </w:rPr>
        <w:t xml:space="preserve"> ……... zł (słownie: ……………………............), </w:t>
      </w:r>
      <w:r>
        <w:rPr>
          <w:rFonts w:ascii="Times New Roman" w:hAnsi="Times New Roman" w:cs="Times New Roman"/>
          <w:lang w:val="pl-PL"/>
        </w:rPr>
        <w:t xml:space="preserve">łącznie za 2 szt. </w:t>
      </w:r>
      <w:r w:rsidRPr="00FC5B5D">
        <w:rPr>
          <w:rFonts w:ascii="Times New Roman" w:hAnsi="Times New Roman" w:cs="Times New Roman"/>
          <w:lang w:val="pl-PL"/>
        </w:rPr>
        <w:t>……... zł</w:t>
      </w:r>
      <w:r>
        <w:rPr>
          <w:rFonts w:ascii="Times New Roman" w:hAnsi="Times New Roman" w:cs="Times New Roman"/>
          <w:lang w:val="pl-PL"/>
        </w:rPr>
        <w:t>, dodatkowe informacje: termin rozpatrzenia reklamacji ……. dni kalendarzowych, okres gwarancji ……. miesięcy, gwarancja door-to-door tak/nie*,</w:t>
      </w:r>
    </w:p>
    <w:p w14:paraId="15942681" w14:textId="16AA149C" w:rsidR="005C5BE6" w:rsidRPr="00FC5B5D" w:rsidRDefault="005C5BE6" w:rsidP="005C5BE6">
      <w:pPr>
        <w:widowControl/>
        <w:numPr>
          <w:ilvl w:val="2"/>
          <w:numId w:val="1"/>
        </w:numPr>
        <w:tabs>
          <w:tab w:val="clear" w:pos="2340"/>
        </w:tabs>
        <w:suppressAutoHyphens/>
        <w:spacing w:line="276" w:lineRule="auto"/>
        <w:ind w:left="330" w:hanging="330"/>
        <w:jc w:val="both"/>
        <w:rPr>
          <w:rFonts w:ascii="Times New Roman" w:hAnsi="Times New Roman" w:cs="Times New Roman"/>
          <w:lang w:val="pl-PL"/>
        </w:rPr>
      </w:pPr>
      <w:r w:rsidRPr="00FC5B5D">
        <w:rPr>
          <w:rFonts w:ascii="Times New Roman" w:hAnsi="Times New Roman" w:cs="Times New Roman"/>
          <w:lang w:val="pl-PL"/>
        </w:rPr>
        <w:t>Części 1</w:t>
      </w:r>
      <w:r>
        <w:rPr>
          <w:rFonts w:ascii="Times New Roman" w:hAnsi="Times New Roman" w:cs="Times New Roman"/>
          <w:lang w:val="pl-PL"/>
        </w:rPr>
        <w:t>3</w:t>
      </w:r>
      <w:r w:rsidRPr="00FC5B5D">
        <w:rPr>
          <w:rFonts w:ascii="Times New Roman" w:hAnsi="Times New Roman" w:cs="Times New Roman"/>
          <w:lang w:val="pl-PL"/>
        </w:rPr>
        <w:t xml:space="preserve"> - za cenę jednostkową </w:t>
      </w:r>
      <w:r>
        <w:rPr>
          <w:rFonts w:ascii="Times New Roman" w:hAnsi="Times New Roman" w:cs="Times New Roman"/>
          <w:lang w:val="pl-PL"/>
        </w:rPr>
        <w:t>brutto (obejmującą wszelkie koszty, w tym podatkowe)</w:t>
      </w:r>
      <w:r w:rsidRPr="00FC5B5D">
        <w:rPr>
          <w:rFonts w:ascii="Times New Roman" w:hAnsi="Times New Roman" w:cs="Times New Roman"/>
          <w:lang w:val="pl-PL"/>
        </w:rPr>
        <w:t xml:space="preserve"> ……... zł (słownie: ……………………............), </w:t>
      </w:r>
      <w:r>
        <w:rPr>
          <w:rFonts w:ascii="Times New Roman" w:hAnsi="Times New Roman" w:cs="Times New Roman"/>
          <w:lang w:val="pl-PL"/>
        </w:rPr>
        <w:t xml:space="preserve">łącznie za </w:t>
      </w:r>
      <w:r>
        <w:rPr>
          <w:rFonts w:ascii="Times New Roman" w:hAnsi="Times New Roman" w:cs="Times New Roman"/>
          <w:lang w:val="pl-PL"/>
        </w:rPr>
        <w:t>6</w:t>
      </w:r>
      <w:r>
        <w:rPr>
          <w:rFonts w:ascii="Times New Roman" w:hAnsi="Times New Roman" w:cs="Times New Roman"/>
          <w:lang w:val="pl-PL"/>
        </w:rPr>
        <w:t xml:space="preserve"> szt. </w:t>
      </w:r>
      <w:r w:rsidRPr="00FC5B5D">
        <w:rPr>
          <w:rFonts w:ascii="Times New Roman" w:hAnsi="Times New Roman" w:cs="Times New Roman"/>
          <w:lang w:val="pl-PL"/>
        </w:rPr>
        <w:t>……... zł</w:t>
      </w:r>
      <w:r>
        <w:rPr>
          <w:rFonts w:ascii="Times New Roman" w:hAnsi="Times New Roman" w:cs="Times New Roman"/>
          <w:lang w:val="pl-PL"/>
        </w:rPr>
        <w:t>, dodatkowe informacje: termin rozpatrzenia reklamacji ……. dni kalendarzowych, okres gwarancji ……. miesięcy, gwarancja door-to-door tak/nie*,</w:t>
      </w:r>
    </w:p>
    <w:p w14:paraId="6F95D80F" w14:textId="592FB26E" w:rsidR="005C5BE6" w:rsidRPr="00FC5B5D" w:rsidRDefault="005C5BE6" w:rsidP="005C5BE6">
      <w:pPr>
        <w:widowControl/>
        <w:numPr>
          <w:ilvl w:val="2"/>
          <w:numId w:val="1"/>
        </w:numPr>
        <w:tabs>
          <w:tab w:val="clear" w:pos="2340"/>
        </w:tabs>
        <w:suppressAutoHyphens/>
        <w:spacing w:line="276" w:lineRule="auto"/>
        <w:ind w:left="330" w:hanging="330"/>
        <w:jc w:val="both"/>
        <w:rPr>
          <w:rFonts w:ascii="Times New Roman" w:hAnsi="Times New Roman" w:cs="Times New Roman"/>
          <w:lang w:val="pl-PL"/>
        </w:rPr>
      </w:pPr>
      <w:r w:rsidRPr="00FC5B5D">
        <w:rPr>
          <w:rFonts w:ascii="Times New Roman" w:hAnsi="Times New Roman" w:cs="Times New Roman"/>
          <w:lang w:val="pl-PL"/>
        </w:rPr>
        <w:t>Części 1</w:t>
      </w:r>
      <w:r>
        <w:rPr>
          <w:rFonts w:ascii="Times New Roman" w:hAnsi="Times New Roman" w:cs="Times New Roman"/>
          <w:lang w:val="pl-PL"/>
        </w:rPr>
        <w:t>4</w:t>
      </w:r>
      <w:r w:rsidRPr="00FC5B5D">
        <w:rPr>
          <w:rFonts w:ascii="Times New Roman" w:hAnsi="Times New Roman" w:cs="Times New Roman"/>
          <w:lang w:val="pl-PL"/>
        </w:rPr>
        <w:t xml:space="preserve"> - za cenę jednostkową </w:t>
      </w:r>
      <w:r>
        <w:rPr>
          <w:rFonts w:ascii="Times New Roman" w:hAnsi="Times New Roman" w:cs="Times New Roman"/>
          <w:lang w:val="pl-PL"/>
        </w:rPr>
        <w:t>brutto (obejmującą wszelkie koszty, w tym podatkowe)</w:t>
      </w:r>
      <w:r w:rsidRPr="00FC5B5D">
        <w:rPr>
          <w:rFonts w:ascii="Times New Roman" w:hAnsi="Times New Roman" w:cs="Times New Roman"/>
          <w:lang w:val="pl-PL"/>
        </w:rPr>
        <w:t xml:space="preserve"> ……... zł (słownie: ……………………............), </w:t>
      </w:r>
      <w:r>
        <w:rPr>
          <w:rFonts w:ascii="Times New Roman" w:hAnsi="Times New Roman" w:cs="Times New Roman"/>
          <w:lang w:val="pl-PL"/>
        </w:rPr>
        <w:t xml:space="preserve">łącznie za </w:t>
      </w:r>
      <w:r>
        <w:rPr>
          <w:rFonts w:ascii="Times New Roman" w:hAnsi="Times New Roman" w:cs="Times New Roman"/>
          <w:lang w:val="pl-PL"/>
        </w:rPr>
        <w:t>16</w:t>
      </w:r>
      <w:r>
        <w:rPr>
          <w:rFonts w:ascii="Times New Roman" w:hAnsi="Times New Roman" w:cs="Times New Roman"/>
          <w:lang w:val="pl-PL"/>
        </w:rPr>
        <w:t xml:space="preserve"> szt. </w:t>
      </w:r>
      <w:r w:rsidRPr="00FC5B5D">
        <w:rPr>
          <w:rFonts w:ascii="Times New Roman" w:hAnsi="Times New Roman" w:cs="Times New Roman"/>
          <w:lang w:val="pl-PL"/>
        </w:rPr>
        <w:t>……... zł</w:t>
      </w:r>
      <w:r>
        <w:rPr>
          <w:rFonts w:ascii="Times New Roman" w:hAnsi="Times New Roman" w:cs="Times New Roman"/>
          <w:lang w:val="pl-PL"/>
        </w:rPr>
        <w:t>, dodatkowe informacje: termin rozpatrzenia reklamacji ……. dni kalendarzowych, okres gwarancji ……. miesięcy, gwarancja door-to-door tak/nie*,</w:t>
      </w:r>
    </w:p>
    <w:p w14:paraId="628EB64D" w14:textId="5DD7A468" w:rsidR="005C5BE6" w:rsidRPr="00FC5B5D" w:rsidRDefault="005C5BE6" w:rsidP="005C5BE6">
      <w:pPr>
        <w:widowControl/>
        <w:numPr>
          <w:ilvl w:val="2"/>
          <w:numId w:val="1"/>
        </w:numPr>
        <w:tabs>
          <w:tab w:val="clear" w:pos="2340"/>
        </w:tabs>
        <w:suppressAutoHyphens/>
        <w:spacing w:line="276" w:lineRule="auto"/>
        <w:ind w:left="330" w:hanging="330"/>
        <w:jc w:val="both"/>
        <w:rPr>
          <w:rFonts w:ascii="Times New Roman" w:hAnsi="Times New Roman" w:cs="Times New Roman"/>
          <w:lang w:val="pl-PL"/>
        </w:rPr>
      </w:pPr>
      <w:r w:rsidRPr="00FC5B5D">
        <w:rPr>
          <w:rFonts w:ascii="Times New Roman" w:hAnsi="Times New Roman" w:cs="Times New Roman"/>
          <w:lang w:val="pl-PL"/>
        </w:rPr>
        <w:t>Części 1</w:t>
      </w:r>
      <w:r>
        <w:rPr>
          <w:rFonts w:ascii="Times New Roman" w:hAnsi="Times New Roman" w:cs="Times New Roman"/>
          <w:lang w:val="pl-PL"/>
        </w:rPr>
        <w:t>5</w:t>
      </w:r>
      <w:r w:rsidRPr="00FC5B5D">
        <w:rPr>
          <w:rFonts w:ascii="Times New Roman" w:hAnsi="Times New Roman" w:cs="Times New Roman"/>
          <w:lang w:val="pl-PL"/>
        </w:rPr>
        <w:t xml:space="preserve"> - za cenę jednostkową </w:t>
      </w:r>
      <w:r>
        <w:rPr>
          <w:rFonts w:ascii="Times New Roman" w:hAnsi="Times New Roman" w:cs="Times New Roman"/>
          <w:lang w:val="pl-PL"/>
        </w:rPr>
        <w:t>brutto (obejmującą wszelkie koszty, w tym podatkowe)</w:t>
      </w:r>
      <w:r w:rsidRPr="00FC5B5D">
        <w:rPr>
          <w:rFonts w:ascii="Times New Roman" w:hAnsi="Times New Roman" w:cs="Times New Roman"/>
          <w:lang w:val="pl-PL"/>
        </w:rPr>
        <w:t xml:space="preserve"> ……... zł (słownie: ……………………............), </w:t>
      </w:r>
      <w:r>
        <w:rPr>
          <w:rFonts w:ascii="Times New Roman" w:hAnsi="Times New Roman" w:cs="Times New Roman"/>
          <w:lang w:val="pl-PL"/>
        </w:rPr>
        <w:t xml:space="preserve">łącznie za </w:t>
      </w:r>
      <w:r>
        <w:rPr>
          <w:rFonts w:ascii="Times New Roman" w:hAnsi="Times New Roman" w:cs="Times New Roman"/>
          <w:lang w:val="pl-PL"/>
        </w:rPr>
        <w:t>8</w:t>
      </w:r>
      <w:r>
        <w:rPr>
          <w:rFonts w:ascii="Times New Roman" w:hAnsi="Times New Roman" w:cs="Times New Roman"/>
          <w:lang w:val="pl-PL"/>
        </w:rPr>
        <w:t xml:space="preserve"> szt. </w:t>
      </w:r>
      <w:r w:rsidRPr="00FC5B5D">
        <w:rPr>
          <w:rFonts w:ascii="Times New Roman" w:hAnsi="Times New Roman" w:cs="Times New Roman"/>
          <w:lang w:val="pl-PL"/>
        </w:rPr>
        <w:t>……... zł</w:t>
      </w:r>
      <w:r>
        <w:rPr>
          <w:rFonts w:ascii="Times New Roman" w:hAnsi="Times New Roman" w:cs="Times New Roman"/>
          <w:lang w:val="pl-PL"/>
        </w:rPr>
        <w:t>, dodatkowe informacje: termin rozpatrzenia reklamacji ……. dni kalendarzowych, okres gwarancji ……. miesięcy, gwarancja door-to-door tak/nie*,</w:t>
      </w:r>
    </w:p>
    <w:p w14:paraId="17F495BF" w14:textId="53E0A6A9" w:rsidR="005C5BE6" w:rsidRPr="00FC5B5D" w:rsidRDefault="005C5BE6" w:rsidP="005C5BE6">
      <w:pPr>
        <w:widowControl/>
        <w:numPr>
          <w:ilvl w:val="2"/>
          <w:numId w:val="1"/>
        </w:numPr>
        <w:tabs>
          <w:tab w:val="clear" w:pos="2340"/>
        </w:tabs>
        <w:suppressAutoHyphens/>
        <w:spacing w:line="276" w:lineRule="auto"/>
        <w:ind w:left="330" w:hanging="330"/>
        <w:jc w:val="both"/>
        <w:rPr>
          <w:rFonts w:ascii="Times New Roman" w:hAnsi="Times New Roman" w:cs="Times New Roman"/>
          <w:lang w:val="pl-PL"/>
        </w:rPr>
      </w:pPr>
      <w:r w:rsidRPr="00FC5B5D">
        <w:rPr>
          <w:rFonts w:ascii="Times New Roman" w:hAnsi="Times New Roman" w:cs="Times New Roman"/>
          <w:lang w:val="pl-PL"/>
        </w:rPr>
        <w:t>Części 1</w:t>
      </w:r>
      <w:r>
        <w:rPr>
          <w:rFonts w:ascii="Times New Roman" w:hAnsi="Times New Roman" w:cs="Times New Roman"/>
          <w:lang w:val="pl-PL"/>
        </w:rPr>
        <w:t>6</w:t>
      </w:r>
      <w:r w:rsidRPr="00FC5B5D">
        <w:rPr>
          <w:rFonts w:ascii="Times New Roman" w:hAnsi="Times New Roman" w:cs="Times New Roman"/>
          <w:lang w:val="pl-PL"/>
        </w:rPr>
        <w:t xml:space="preserve"> - za cenę jednostkową </w:t>
      </w:r>
      <w:r>
        <w:rPr>
          <w:rFonts w:ascii="Times New Roman" w:hAnsi="Times New Roman" w:cs="Times New Roman"/>
          <w:lang w:val="pl-PL"/>
        </w:rPr>
        <w:t>brutto (obejmującą wszelkie koszty, w tym podatkowe)</w:t>
      </w:r>
      <w:r w:rsidRPr="00FC5B5D">
        <w:rPr>
          <w:rFonts w:ascii="Times New Roman" w:hAnsi="Times New Roman" w:cs="Times New Roman"/>
          <w:lang w:val="pl-PL"/>
        </w:rPr>
        <w:t xml:space="preserve"> ……... zł (słownie: ……………………............), </w:t>
      </w:r>
      <w:r>
        <w:rPr>
          <w:rFonts w:ascii="Times New Roman" w:hAnsi="Times New Roman" w:cs="Times New Roman"/>
          <w:lang w:val="pl-PL"/>
        </w:rPr>
        <w:t xml:space="preserve">łącznie za 2 szt. </w:t>
      </w:r>
      <w:r w:rsidRPr="00FC5B5D">
        <w:rPr>
          <w:rFonts w:ascii="Times New Roman" w:hAnsi="Times New Roman" w:cs="Times New Roman"/>
          <w:lang w:val="pl-PL"/>
        </w:rPr>
        <w:t>……... zł</w:t>
      </w:r>
      <w:r>
        <w:rPr>
          <w:rFonts w:ascii="Times New Roman" w:hAnsi="Times New Roman" w:cs="Times New Roman"/>
          <w:lang w:val="pl-PL"/>
        </w:rPr>
        <w:t>, dodatkowe informacje: termin rozpatrzenia reklamacji ……. dni kalendarzowych, okres gwarancji ……. miesięcy, gwarancja door-to-door tak/nie*,</w:t>
      </w:r>
    </w:p>
    <w:p w14:paraId="694BA895" w14:textId="77777777" w:rsidR="005C5BE6" w:rsidRPr="00FC5B5D" w:rsidRDefault="005C5BE6" w:rsidP="005C5BE6">
      <w:pPr>
        <w:widowControl/>
        <w:suppressAutoHyphens/>
        <w:spacing w:line="276" w:lineRule="auto"/>
        <w:ind w:left="330"/>
        <w:jc w:val="both"/>
        <w:rPr>
          <w:rFonts w:ascii="Times New Roman" w:hAnsi="Times New Roman" w:cs="Times New Roman"/>
          <w:lang w:val="pl-PL"/>
        </w:rPr>
      </w:pPr>
    </w:p>
    <w:p w14:paraId="26173AF1" w14:textId="30BA790C" w:rsidR="007677BB" w:rsidRPr="00A51F65" w:rsidRDefault="007677BB" w:rsidP="00FC5B5D">
      <w:pPr>
        <w:widowControl/>
        <w:numPr>
          <w:ilvl w:val="0"/>
          <w:numId w:val="1"/>
        </w:numPr>
        <w:tabs>
          <w:tab w:val="clear" w:pos="720"/>
        </w:tabs>
        <w:suppressAutoHyphens/>
        <w:spacing w:line="276" w:lineRule="auto"/>
        <w:ind w:left="330" w:hanging="330"/>
        <w:jc w:val="both"/>
        <w:rPr>
          <w:rFonts w:ascii="Times New Roman" w:hAnsi="Times New Roman" w:cs="Times New Roman"/>
          <w:lang w:val="pl-PL"/>
        </w:rPr>
      </w:pPr>
      <w:r w:rsidRPr="00A51F65">
        <w:rPr>
          <w:rFonts w:ascii="Times New Roman" w:hAnsi="Times New Roman" w:cs="Times New Roman"/>
          <w:lang w:val="pl-PL"/>
        </w:rPr>
        <w:t>Zamówienie wykonam w określonych w zapytaniu ofertowym terminach.</w:t>
      </w:r>
    </w:p>
    <w:p w14:paraId="643CFC33" w14:textId="77777777" w:rsidR="007677BB" w:rsidRPr="00A51F65" w:rsidRDefault="007677BB" w:rsidP="00FC5B5D">
      <w:pPr>
        <w:widowControl/>
        <w:numPr>
          <w:ilvl w:val="0"/>
          <w:numId w:val="1"/>
        </w:numPr>
        <w:tabs>
          <w:tab w:val="clear" w:pos="720"/>
        </w:tabs>
        <w:suppressAutoHyphens/>
        <w:spacing w:line="276" w:lineRule="auto"/>
        <w:ind w:left="330" w:hanging="330"/>
        <w:jc w:val="both"/>
        <w:rPr>
          <w:rFonts w:ascii="Times New Roman" w:hAnsi="Times New Roman" w:cs="Times New Roman"/>
          <w:lang w:val="pl-PL"/>
        </w:rPr>
      </w:pPr>
      <w:r w:rsidRPr="00A51F65">
        <w:rPr>
          <w:rFonts w:ascii="Times New Roman" w:hAnsi="Times New Roman" w:cs="Times New Roman"/>
          <w:lang w:val="pl-PL"/>
        </w:rPr>
        <w:t>Termin płatności wynosi 30 dni.</w:t>
      </w:r>
    </w:p>
    <w:p w14:paraId="12A429C4" w14:textId="77777777" w:rsidR="007677BB" w:rsidRPr="00A51F65" w:rsidRDefault="007677BB" w:rsidP="00FC5B5D">
      <w:pPr>
        <w:widowControl/>
        <w:numPr>
          <w:ilvl w:val="0"/>
          <w:numId w:val="1"/>
        </w:numPr>
        <w:tabs>
          <w:tab w:val="clear" w:pos="720"/>
        </w:tabs>
        <w:suppressAutoHyphens/>
        <w:spacing w:line="276" w:lineRule="auto"/>
        <w:ind w:left="330" w:hanging="330"/>
        <w:jc w:val="both"/>
        <w:rPr>
          <w:rFonts w:ascii="Times New Roman" w:hAnsi="Times New Roman" w:cs="Times New Roman"/>
          <w:u w:val="single"/>
          <w:lang w:val="pl-PL"/>
        </w:rPr>
      </w:pPr>
      <w:r w:rsidRPr="00A51F65">
        <w:rPr>
          <w:rFonts w:ascii="Times New Roman" w:hAnsi="Times New Roman" w:cs="Times New Roman"/>
          <w:bCs/>
          <w:u w:val="single"/>
          <w:lang w:val="pl-PL"/>
        </w:rPr>
        <w:t>Oświadczamy, że akceptujemy</w:t>
      </w:r>
      <w:r w:rsidRPr="00A51F65">
        <w:rPr>
          <w:rFonts w:ascii="Times New Roman" w:hAnsi="Times New Roman" w:cs="Times New Roman"/>
          <w:u w:val="single"/>
          <w:lang w:val="pl-PL"/>
        </w:rPr>
        <w:t xml:space="preserve"> </w:t>
      </w:r>
      <w:r w:rsidRPr="00A51F65">
        <w:rPr>
          <w:rFonts w:ascii="Times New Roman" w:hAnsi="Times New Roman" w:cs="Times New Roman"/>
          <w:bCs/>
          <w:u w:val="single"/>
          <w:lang w:val="pl-PL"/>
        </w:rPr>
        <w:t xml:space="preserve">w całości wszystkie warunki zawarte w zapytaniu ofertowym </w:t>
      </w:r>
      <w:r>
        <w:rPr>
          <w:rFonts w:ascii="Times New Roman" w:hAnsi="Times New Roman" w:cs="Times New Roman"/>
          <w:bCs/>
          <w:u w:val="single"/>
          <w:lang w:val="pl-PL"/>
        </w:rPr>
        <w:br/>
      </w:r>
      <w:r w:rsidRPr="00A51F65">
        <w:rPr>
          <w:rFonts w:ascii="Times New Roman" w:hAnsi="Times New Roman" w:cs="Times New Roman"/>
          <w:bCs/>
          <w:u w:val="single"/>
          <w:lang w:val="pl-PL"/>
        </w:rPr>
        <w:t>i załącznikach i nie wnosimy do niego zastrzeżeń, zapoznaliśmy się</w:t>
      </w:r>
      <w:r w:rsidRPr="00A51F65">
        <w:rPr>
          <w:rFonts w:ascii="Times New Roman" w:hAnsi="Times New Roman" w:cs="Times New Roman"/>
          <w:u w:val="single"/>
          <w:lang w:val="pl-PL"/>
        </w:rPr>
        <w:t xml:space="preserve"> </w:t>
      </w:r>
      <w:r w:rsidRPr="00A51F65">
        <w:rPr>
          <w:rFonts w:ascii="Times New Roman" w:hAnsi="Times New Roman" w:cs="Times New Roman"/>
          <w:bCs/>
          <w:u w:val="single"/>
          <w:lang w:val="pl-PL"/>
        </w:rPr>
        <w:t xml:space="preserve">z przedmiotem zamówienia oraz </w:t>
      </w:r>
      <w:r w:rsidRPr="00A51F65">
        <w:rPr>
          <w:rFonts w:ascii="Times New Roman" w:hAnsi="Times New Roman" w:cs="Times New Roman"/>
          <w:bCs/>
          <w:u w:val="single"/>
          <w:lang w:val="pl-PL"/>
        </w:rPr>
        <w:lastRenderedPageBreak/>
        <w:t>zdobyliśmy konieczne informacje do złożenia oferty, uznając je za wystarczającą podstawę do realizacji przedmiotu zamówienia.</w:t>
      </w:r>
    </w:p>
    <w:p w14:paraId="3EE2F3A2" w14:textId="77777777" w:rsidR="007677BB" w:rsidRPr="00A51F65" w:rsidRDefault="007677BB" w:rsidP="00FC5B5D">
      <w:pPr>
        <w:widowControl/>
        <w:numPr>
          <w:ilvl w:val="0"/>
          <w:numId w:val="1"/>
        </w:numPr>
        <w:tabs>
          <w:tab w:val="clear" w:pos="720"/>
        </w:tabs>
        <w:suppressAutoHyphens/>
        <w:spacing w:line="276" w:lineRule="auto"/>
        <w:ind w:left="330" w:hanging="330"/>
        <w:jc w:val="both"/>
        <w:rPr>
          <w:rFonts w:ascii="Times New Roman" w:hAnsi="Times New Roman" w:cs="Times New Roman"/>
          <w:lang w:val="pl-PL"/>
        </w:rPr>
      </w:pPr>
      <w:r w:rsidRPr="00A51F65">
        <w:rPr>
          <w:rFonts w:ascii="Times New Roman" w:hAnsi="Times New Roman" w:cs="Times New Roman"/>
          <w:lang w:val="pl-PL"/>
        </w:rPr>
        <w:t>Oświadczamy, że jesteśmy związani niniejszą ofertą przez okres 30 dni.</w:t>
      </w:r>
    </w:p>
    <w:p w14:paraId="23A966DE" w14:textId="77777777" w:rsidR="007677BB" w:rsidRPr="00A51F65" w:rsidRDefault="007677BB" w:rsidP="00FC5B5D">
      <w:pPr>
        <w:widowControl/>
        <w:numPr>
          <w:ilvl w:val="0"/>
          <w:numId w:val="1"/>
        </w:numPr>
        <w:tabs>
          <w:tab w:val="clear" w:pos="720"/>
        </w:tabs>
        <w:suppressAutoHyphens/>
        <w:spacing w:line="276" w:lineRule="auto"/>
        <w:ind w:left="330" w:hanging="330"/>
        <w:jc w:val="both"/>
        <w:rPr>
          <w:rFonts w:ascii="Times New Roman" w:hAnsi="Times New Roman" w:cs="Times New Roman"/>
          <w:lang w:val="pl-PL"/>
        </w:rPr>
      </w:pPr>
      <w:r w:rsidRPr="00A51F65">
        <w:rPr>
          <w:rFonts w:ascii="Times New Roman" w:hAnsi="Times New Roman" w:cs="Times New Roman"/>
          <w:lang w:val="pl-PL"/>
        </w:rPr>
        <w:t>Oświadczamy, że wszystkie strony naszej oferty, łącznie z wszystkimi załącznikami są ponumerowane i cała oferta składa się z .................... stron.</w:t>
      </w:r>
    </w:p>
    <w:p w14:paraId="34DC2465" w14:textId="77777777" w:rsidR="007677BB" w:rsidRPr="00A51F65" w:rsidRDefault="007677BB" w:rsidP="00FC5B5D">
      <w:pPr>
        <w:widowControl/>
        <w:numPr>
          <w:ilvl w:val="0"/>
          <w:numId w:val="1"/>
        </w:numPr>
        <w:tabs>
          <w:tab w:val="clear" w:pos="720"/>
        </w:tabs>
        <w:suppressAutoHyphens/>
        <w:spacing w:line="276" w:lineRule="auto"/>
        <w:ind w:left="330" w:hanging="330"/>
        <w:jc w:val="both"/>
        <w:rPr>
          <w:rFonts w:ascii="Times New Roman" w:hAnsi="Times New Roman" w:cs="Times New Roman"/>
          <w:lang w:val="pl-PL"/>
        </w:rPr>
      </w:pPr>
      <w:r w:rsidRPr="00A51F65">
        <w:rPr>
          <w:rFonts w:ascii="Times New Roman" w:hAnsi="Times New Roman" w:cs="Times New Roman"/>
          <w:lang w:val="pl-PL"/>
        </w:rPr>
        <w:t xml:space="preserve">Oświadczamy, że załącznikami do oferty są niezbędne, aktualne i ważne dokumenty wymienione </w:t>
      </w:r>
      <w:r>
        <w:rPr>
          <w:rFonts w:ascii="Times New Roman" w:hAnsi="Times New Roman" w:cs="Times New Roman"/>
          <w:lang w:val="pl-PL"/>
        </w:rPr>
        <w:br/>
      </w:r>
      <w:r w:rsidRPr="00A51F65">
        <w:rPr>
          <w:rFonts w:ascii="Times New Roman" w:hAnsi="Times New Roman" w:cs="Times New Roman"/>
          <w:lang w:val="pl-PL"/>
        </w:rPr>
        <w:t>w zapytaniu ofertowym.</w:t>
      </w:r>
    </w:p>
    <w:p w14:paraId="7C6D170C" w14:textId="77777777" w:rsidR="007677BB" w:rsidRPr="00A51F65" w:rsidRDefault="007677BB" w:rsidP="00FC5B5D">
      <w:pPr>
        <w:widowControl/>
        <w:numPr>
          <w:ilvl w:val="0"/>
          <w:numId w:val="1"/>
        </w:numPr>
        <w:tabs>
          <w:tab w:val="clear" w:pos="720"/>
        </w:tabs>
        <w:suppressAutoHyphens/>
        <w:spacing w:line="276" w:lineRule="auto"/>
        <w:ind w:left="330" w:hanging="330"/>
        <w:jc w:val="both"/>
        <w:rPr>
          <w:rFonts w:ascii="Times New Roman" w:hAnsi="Times New Roman" w:cs="Times New Roman"/>
          <w:lang w:val="pl-PL"/>
        </w:rPr>
      </w:pPr>
      <w:r w:rsidRPr="00A51F65">
        <w:rPr>
          <w:rFonts w:ascii="Times New Roman" w:hAnsi="Times New Roman" w:cs="Times New Roman"/>
          <w:lang w:val="pl-PL"/>
        </w:rPr>
        <w:t xml:space="preserve">Oświadczamy, że wybór naszej oferty będzie/nie będzie prowadzić do powstania </w:t>
      </w:r>
      <w:r w:rsidRPr="00A51F65">
        <w:rPr>
          <w:rFonts w:ascii="Times New Roman" w:hAnsi="Times New Roman" w:cs="Times New Roman"/>
          <w:lang w:val="pl-PL"/>
        </w:rPr>
        <w:br/>
        <w:t>u Zamawiającego obowiązku podatkowego*.</w:t>
      </w:r>
    </w:p>
    <w:p w14:paraId="001A17D5" w14:textId="77777777" w:rsidR="007677BB" w:rsidRPr="00A51F65" w:rsidRDefault="007677BB" w:rsidP="00FC5B5D">
      <w:pPr>
        <w:widowControl/>
        <w:numPr>
          <w:ilvl w:val="0"/>
          <w:numId w:val="1"/>
        </w:numPr>
        <w:tabs>
          <w:tab w:val="clear" w:pos="720"/>
        </w:tabs>
        <w:suppressAutoHyphens/>
        <w:spacing w:line="276" w:lineRule="auto"/>
        <w:ind w:left="330" w:hanging="330"/>
        <w:jc w:val="both"/>
        <w:rPr>
          <w:rFonts w:ascii="Times New Roman" w:hAnsi="Times New Roman" w:cs="Times New Roman"/>
          <w:lang w:val="pl-PL"/>
        </w:rPr>
      </w:pPr>
      <w:r w:rsidRPr="00A51F65">
        <w:rPr>
          <w:rFonts w:ascii="Times New Roman" w:hAnsi="Times New Roman" w:cs="Times New Roman"/>
          <w:lang w:val="pl-PL"/>
        </w:rPr>
        <w:t xml:space="preserve">Informujemy iż nasza oferta zawiera/nie zawiera* informacji zastrzeżonych </w:t>
      </w:r>
      <w:r>
        <w:rPr>
          <w:rFonts w:ascii="Times New Roman" w:hAnsi="Times New Roman" w:cs="Times New Roman"/>
          <w:lang w:val="pl-PL"/>
        </w:rPr>
        <w:t>jako tajemnicę przedsiębiorstwa (w przypadki zawarcia w ofercie informacji zastrzeżonych, prosimy o załączenie wykazu informacji zastrzeżonych).</w:t>
      </w:r>
    </w:p>
    <w:p w14:paraId="0410EC39" w14:textId="77777777" w:rsidR="007677BB" w:rsidRDefault="007677BB" w:rsidP="00272A3F">
      <w:pPr>
        <w:widowControl/>
        <w:numPr>
          <w:ilvl w:val="0"/>
          <w:numId w:val="1"/>
        </w:numPr>
        <w:tabs>
          <w:tab w:val="clear" w:pos="720"/>
        </w:tabs>
        <w:suppressAutoHyphens/>
        <w:spacing w:line="276" w:lineRule="auto"/>
        <w:ind w:left="330" w:hanging="330"/>
        <w:rPr>
          <w:rFonts w:ascii="Times New Roman" w:hAnsi="Times New Roman" w:cs="Times New Roman"/>
          <w:lang w:val="pl-PL"/>
        </w:rPr>
      </w:pPr>
      <w:r w:rsidRPr="00A51F65">
        <w:rPr>
          <w:rFonts w:ascii="Times New Roman" w:hAnsi="Times New Roman" w:cs="Times New Roman"/>
          <w:lang w:val="pl-PL"/>
        </w:rPr>
        <w:t>Załącznikami do niniejszej oferty są:</w:t>
      </w:r>
      <w:r>
        <w:rPr>
          <w:rFonts w:ascii="Times New Roman" w:hAnsi="Times New Roman" w:cs="Times New Roman"/>
          <w:lang w:val="pl-PL"/>
        </w:rPr>
        <w:t xml:space="preserve"> </w:t>
      </w:r>
      <w:r>
        <w:rPr>
          <w:rFonts w:ascii="Times New Roman" w:hAnsi="Times New Roman" w:cs="Times New Roman"/>
          <w:lang w:val="pl-PL"/>
        </w:rPr>
        <w:br/>
      </w:r>
    </w:p>
    <w:p w14:paraId="1842EFC6" w14:textId="77777777" w:rsidR="007677BB" w:rsidRDefault="007677BB" w:rsidP="00272A3F">
      <w:pPr>
        <w:widowControl/>
        <w:suppressAutoHyphens/>
        <w:spacing w:line="276" w:lineRule="auto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……………………………….</w:t>
      </w:r>
    </w:p>
    <w:p w14:paraId="5AF52F18" w14:textId="77777777" w:rsidR="007677BB" w:rsidRDefault="007677BB" w:rsidP="00272A3F">
      <w:pPr>
        <w:widowControl/>
        <w:suppressAutoHyphens/>
        <w:spacing w:line="276" w:lineRule="auto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……………………………….</w:t>
      </w:r>
    </w:p>
    <w:p w14:paraId="0B1C8D2B" w14:textId="77777777" w:rsidR="007677BB" w:rsidRDefault="007677BB" w:rsidP="00272A3F">
      <w:pPr>
        <w:widowControl/>
        <w:suppressAutoHyphens/>
        <w:spacing w:line="276" w:lineRule="auto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……………………………….</w:t>
      </w:r>
    </w:p>
    <w:p w14:paraId="61605388" w14:textId="77777777" w:rsidR="007677BB" w:rsidRPr="00A51F65" w:rsidRDefault="007677BB" w:rsidP="00272A3F">
      <w:pPr>
        <w:widowControl/>
        <w:suppressAutoHyphens/>
        <w:spacing w:line="276" w:lineRule="auto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……………………………….</w:t>
      </w:r>
    </w:p>
    <w:p w14:paraId="477168FD" w14:textId="77777777" w:rsidR="007677BB" w:rsidRPr="00A51F65" w:rsidRDefault="007677BB" w:rsidP="00AA1280">
      <w:pPr>
        <w:ind w:left="284"/>
        <w:rPr>
          <w:rFonts w:ascii="Times New Roman" w:hAnsi="Times New Roman" w:cs="Times New Roman"/>
          <w:lang w:val="pl-PL"/>
        </w:rPr>
      </w:pPr>
    </w:p>
    <w:p w14:paraId="64D590EB" w14:textId="77777777" w:rsidR="007677BB" w:rsidRPr="00A51F65" w:rsidRDefault="007677BB" w:rsidP="00AA1280">
      <w:pPr>
        <w:rPr>
          <w:rFonts w:ascii="Times New Roman" w:hAnsi="Times New Roman" w:cs="Times New Roman"/>
          <w:lang w:val="pl-PL"/>
        </w:rPr>
      </w:pPr>
    </w:p>
    <w:p w14:paraId="70256D7F" w14:textId="77777777" w:rsidR="007677BB" w:rsidRPr="00A51F65" w:rsidRDefault="007677BB" w:rsidP="00AA1280">
      <w:pPr>
        <w:suppressAutoHyphens/>
        <w:spacing w:line="276" w:lineRule="auto"/>
        <w:ind w:left="3969"/>
        <w:jc w:val="center"/>
        <w:rPr>
          <w:rFonts w:ascii="Times New Roman" w:hAnsi="Times New Roman" w:cs="Times New Roman"/>
          <w:lang w:val="pl-PL"/>
        </w:rPr>
      </w:pPr>
      <w:r w:rsidRPr="00A51F65">
        <w:rPr>
          <w:rFonts w:ascii="Times New Roman" w:hAnsi="Times New Roman" w:cs="Times New Roman"/>
          <w:lang w:val="pl-PL"/>
        </w:rPr>
        <w:t>..................................</w:t>
      </w:r>
      <w:r>
        <w:rPr>
          <w:rFonts w:ascii="Times New Roman" w:hAnsi="Times New Roman" w:cs="Times New Roman"/>
          <w:lang w:val="pl-PL"/>
        </w:rPr>
        <w:t>.........</w:t>
      </w:r>
      <w:r w:rsidRPr="00A51F65">
        <w:rPr>
          <w:rFonts w:ascii="Times New Roman" w:hAnsi="Times New Roman" w:cs="Times New Roman"/>
          <w:lang w:val="pl-PL"/>
        </w:rPr>
        <w:t>...................................................</w:t>
      </w:r>
    </w:p>
    <w:p w14:paraId="66E69114" w14:textId="77777777" w:rsidR="007677BB" w:rsidRPr="00A51F65" w:rsidRDefault="007677BB" w:rsidP="00AA1280">
      <w:pPr>
        <w:suppressAutoHyphens/>
        <w:spacing w:line="276" w:lineRule="auto"/>
        <w:ind w:left="3969"/>
        <w:jc w:val="center"/>
        <w:rPr>
          <w:rFonts w:ascii="Times New Roman" w:hAnsi="Times New Roman" w:cs="Times New Roman"/>
          <w:lang w:val="pl-PL"/>
        </w:rPr>
      </w:pPr>
      <w:r w:rsidRPr="00A51F65">
        <w:rPr>
          <w:rFonts w:ascii="Times New Roman" w:hAnsi="Times New Roman" w:cs="Times New Roman"/>
          <w:lang w:val="pl-PL"/>
        </w:rPr>
        <w:t>Podpisy osób upoważnionych do składania oświadczenia woli w imieniu oferenta</w:t>
      </w:r>
    </w:p>
    <w:p w14:paraId="3658947E" w14:textId="77777777" w:rsidR="007677BB" w:rsidRPr="00A51F65" w:rsidRDefault="007677BB" w:rsidP="00AA1280">
      <w:pPr>
        <w:suppressAutoHyphens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A51F65">
        <w:rPr>
          <w:rFonts w:ascii="Times New Roman" w:hAnsi="Times New Roman" w:cs="Times New Roman"/>
          <w:lang w:val="pl-PL"/>
        </w:rPr>
        <w:t>Uwaga:</w:t>
      </w:r>
    </w:p>
    <w:p w14:paraId="7F4572A5" w14:textId="77777777" w:rsidR="007677BB" w:rsidRPr="00A51F65" w:rsidRDefault="007677BB" w:rsidP="00AA1280">
      <w:pPr>
        <w:suppressAutoHyphens/>
        <w:spacing w:line="276" w:lineRule="auto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* - niepotrzebne</w:t>
      </w:r>
      <w:r w:rsidRPr="00A51F65">
        <w:rPr>
          <w:rFonts w:ascii="Times New Roman" w:hAnsi="Times New Roman" w:cs="Times New Roman"/>
          <w:lang w:val="pl-PL"/>
        </w:rPr>
        <w:t xml:space="preserve"> skreślić</w:t>
      </w:r>
    </w:p>
    <w:p w14:paraId="264C3215" w14:textId="77777777" w:rsidR="007677BB" w:rsidRPr="00A51F65" w:rsidRDefault="007677BB" w:rsidP="00813E05">
      <w:pPr>
        <w:pStyle w:val="Tekstpodstawowy"/>
        <w:jc w:val="both"/>
        <w:rPr>
          <w:rFonts w:ascii="Times New Roman" w:hAnsi="Times New Roman"/>
          <w:sz w:val="22"/>
          <w:szCs w:val="22"/>
          <w:lang w:val="pl-PL"/>
        </w:rPr>
      </w:pPr>
    </w:p>
    <w:sectPr w:rsidR="007677BB" w:rsidRPr="00A51F65" w:rsidSect="005801D5">
      <w:headerReference w:type="default" r:id="rId8"/>
      <w:footerReference w:type="even" r:id="rId9"/>
      <w:footerReference w:type="default" r:id="rId10"/>
      <w:pgSz w:w="11900" w:h="16840"/>
      <w:pgMar w:top="1220" w:right="1340" w:bottom="1240" w:left="1280" w:header="727" w:footer="104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8C01B6" w14:textId="77777777" w:rsidR="00083C2D" w:rsidRDefault="00083C2D" w:rsidP="00C07FE3">
      <w:r>
        <w:separator/>
      </w:r>
    </w:p>
  </w:endnote>
  <w:endnote w:type="continuationSeparator" w:id="0">
    <w:p w14:paraId="3266EDF4" w14:textId="77777777" w:rsidR="00083C2D" w:rsidRDefault="00083C2D" w:rsidP="00C07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43CCFF" w14:textId="77777777" w:rsidR="007677BB" w:rsidRDefault="007677BB" w:rsidP="00682D29">
    <w:pPr>
      <w:pStyle w:val="Stopka"/>
      <w:framePr w:wrap="around" w:vAnchor="text" w:hAnchor="margin" w:xAlign="right" w:y="1"/>
      <w:rPr>
        <w:rStyle w:val="Numerstrony"/>
        <w:rFonts w:cs="Arial"/>
      </w:rPr>
    </w:pPr>
    <w:r>
      <w:rPr>
        <w:rStyle w:val="Numerstrony"/>
        <w:rFonts w:cs="Arial"/>
      </w:rPr>
      <w:fldChar w:fldCharType="begin"/>
    </w:r>
    <w:r>
      <w:rPr>
        <w:rStyle w:val="Numerstrony"/>
        <w:rFonts w:cs="Arial"/>
      </w:rPr>
      <w:instrText xml:space="preserve">PAGE  </w:instrText>
    </w:r>
    <w:r>
      <w:rPr>
        <w:rStyle w:val="Numerstrony"/>
        <w:rFonts w:cs="Arial"/>
      </w:rPr>
      <w:fldChar w:fldCharType="end"/>
    </w:r>
  </w:p>
  <w:p w14:paraId="701C0642" w14:textId="77777777" w:rsidR="007677BB" w:rsidRDefault="007677BB" w:rsidP="00E07AD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FFA2A5" w14:textId="77777777" w:rsidR="007677BB" w:rsidRDefault="007677BB" w:rsidP="00E07AD6">
    <w:pPr>
      <w:pStyle w:val="Tekstpodstawowy"/>
      <w:spacing w:line="14" w:lineRule="auto"/>
      <w:ind w:right="360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CAD7AA" w14:textId="77777777" w:rsidR="00083C2D" w:rsidRDefault="00083C2D" w:rsidP="00C07FE3">
      <w:r>
        <w:separator/>
      </w:r>
    </w:p>
  </w:footnote>
  <w:footnote w:type="continuationSeparator" w:id="0">
    <w:p w14:paraId="6850D35E" w14:textId="77777777" w:rsidR="00083C2D" w:rsidRDefault="00083C2D" w:rsidP="00C07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CAB7B1" w14:textId="77777777" w:rsidR="007677BB" w:rsidRDefault="007677BB">
    <w:pPr>
      <w:pStyle w:val="Tekstpodstawowy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22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22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22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22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22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22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22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22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sz w:val="22"/>
      </w:rPr>
    </w:lvl>
  </w:abstractNum>
  <w:abstractNum w:abstractNumId="1" w15:restartNumberingAfterBreak="0">
    <w:nsid w:val="00000006"/>
    <w:multiLevelType w:val="singleLevel"/>
    <w:tmpl w:val="00000006"/>
    <w:name w:val="WW8Num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color w:val="000000"/>
        <w:sz w:val="22"/>
        <w:szCs w:val="22"/>
      </w:rPr>
    </w:lvl>
  </w:abstractNum>
  <w:abstractNum w:abstractNumId="2" w15:restartNumberingAfterBreak="0">
    <w:nsid w:val="00000008"/>
    <w:multiLevelType w:val="singleLevel"/>
    <w:tmpl w:val="00000008"/>
    <w:name w:val="WW8Num13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  <w:sz w:val="22"/>
        <w:szCs w:val="22"/>
      </w:rPr>
    </w:lvl>
  </w:abstractNum>
  <w:abstractNum w:abstractNumId="3" w15:restartNumberingAfterBreak="0">
    <w:nsid w:val="0000000B"/>
    <w:multiLevelType w:val="singleLevel"/>
    <w:tmpl w:val="0000000B"/>
    <w:name w:val="WW8Num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  <w:b w:val="0"/>
        <w:i w:val="0"/>
        <w:color w:val="000000"/>
        <w:sz w:val="22"/>
        <w:szCs w:val="22"/>
      </w:rPr>
    </w:lvl>
  </w:abstractNum>
  <w:abstractNum w:abstractNumId="4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pacing w:val="4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0000015"/>
    <w:multiLevelType w:val="multilevel"/>
    <w:tmpl w:val="5FAA7C80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/>
        <w:b w:val="0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18"/>
    <w:multiLevelType w:val="singleLevel"/>
    <w:tmpl w:val="00000018"/>
    <w:name w:val="WW8Num31"/>
    <w:lvl w:ilvl="0">
      <w:start w:val="1"/>
      <w:numFmt w:val="decimal"/>
      <w:lvlText w:val="%1."/>
      <w:lvlJc w:val="left"/>
      <w:pPr>
        <w:tabs>
          <w:tab w:val="num" w:pos="916"/>
        </w:tabs>
        <w:ind w:left="916" w:hanging="360"/>
      </w:pPr>
      <w:rPr>
        <w:rFonts w:cs="Times New Roman"/>
        <w:sz w:val="22"/>
        <w:szCs w:val="22"/>
      </w:rPr>
    </w:lvl>
  </w:abstractNum>
  <w:abstractNum w:abstractNumId="7" w15:restartNumberingAfterBreak="0">
    <w:nsid w:val="00000019"/>
    <w:multiLevelType w:val="singleLevel"/>
    <w:tmpl w:val="00000019"/>
    <w:name w:val="WW8Num32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i w:val="0"/>
        <w:sz w:val="22"/>
        <w:szCs w:val="22"/>
      </w:rPr>
    </w:lvl>
  </w:abstractNum>
  <w:abstractNum w:abstractNumId="8" w15:restartNumberingAfterBreak="0">
    <w:nsid w:val="0000001B"/>
    <w:multiLevelType w:val="multilevel"/>
    <w:tmpl w:val="0000001B"/>
    <w:name w:val="WW8Num34"/>
    <w:lvl w:ilvl="0">
      <w:start w:val="1"/>
      <w:numFmt w:val="bullet"/>
      <w:lvlText w:val=""/>
      <w:lvlJc w:val="left"/>
      <w:pPr>
        <w:tabs>
          <w:tab w:val="num" w:pos="0"/>
        </w:tabs>
        <w:ind w:left="786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708"/>
        </w:tabs>
        <w:ind w:left="1506" w:hanging="360"/>
      </w:pPr>
      <w:rPr>
        <w:rFonts w:cs="Times New Roman" w:hint="default"/>
        <w:sz w:val="22"/>
        <w:szCs w:val="22"/>
      </w:rPr>
    </w:lvl>
    <w:lvl w:ilvl="2">
      <w:start w:val="4"/>
      <w:numFmt w:val="lowerLetter"/>
      <w:lvlText w:val="%3."/>
      <w:lvlJc w:val="left"/>
      <w:pPr>
        <w:tabs>
          <w:tab w:val="num" w:pos="2226"/>
        </w:tabs>
        <w:ind w:left="2226" w:hanging="360"/>
      </w:pPr>
      <w:rPr>
        <w:rFonts w:cs="Times New Roman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0000001C"/>
    <w:multiLevelType w:val="singleLevel"/>
    <w:tmpl w:val="0000001C"/>
    <w:name w:val="WW8Num35"/>
    <w:lvl w:ilvl="0">
      <w:start w:val="1"/>
      <w:numFmt w:val="decimal"/>
      <w:lvlText w:val="%1)"/>
      <w:lvlJc w:val="left"/>
      <w:pPr>
        <w:tabs>
          <w:tab w:val="num" w:pos="2136"/>
        </w:tabs>
        <w:ind w:left="2136" w:hanging="360"/>
      </w:pPr>
      <w:rPr>
        <w:rFonts w:cs="Times New Roman" w:hint="default"/>
        <w:sz w:val="22"/>
        <w:szCs w:val="22"/>
      </w:rPr>
    </w:lvl>
  </w:abstractNum>
  <w:abstractNum w:abstractNumId="10" w15:restartNumberingAfterBreak="0">
    <w:nsid w:val="0000001E"/>
    <w:multiLevelType w:val="singleLevel"/>
    <w:tmpl w:val="0000001E"/>
    <w:name w:val="WW8Num37"/>
    <w:lvl w:ilvl="0">
      <w:start w:val="1"/>
      <w:numFmt w:val="decimal"/>
      <w:lvlText w:val="%1."/>
      <w:lvlJc w:val="left"/>
      <w:pPr>
        <w:tabs>
          <w:tab w:val="num" w:pos="916"/>
        </w:tabs>
        <w:ind w:left="916" w:hanging="360"/>
      </w:pPr>
      <w:rPr>
        <w:rFonts w:cs="Times New Roman"/>
        <w:color w:val="000000"/>
        <w:sz w:val="22"/>
        <w:szCs w:val="22"/>
      </w:rPr>
    </w:lvl>
  </w:abstractNum>
  <w:abstractNum w:abstractNumId="11" w15:restartNumberingAfterBreak="0">
    <w:nsid w:val="00000021"/>
    <w:multiLevelType w:val="singleLevel"/>
    <w:tmpl w:val="00000021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Cs/>
        <w:spacing w:val="-4"/>
        <w:sz w:val="22"/>
        <w:szCs w:val="22"/>
      </w:rPr>
    </w:lvl>
  </w:abstractNum>
  <w:abstractNum w:abstractNumId="12" w15:restartNumberingAfterBreak="0">
    <w:nsid w:val="75FC1671"/>
    <w:multiLevelType w:val="hybridMultilevel"/>
    <w:tmpl w:val="775438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018380412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07FE3"/>
    <w:rsid w:val="000329E5"/>
    <w:rsid w:val="00036481"/>
    <w:rsid w:val="00083C2D"/>
    <w:rsid w:val="000D524D"/>
    <w:rsid w:val="000E14B8"/>
    <w:rsid w:val="00107741"/>
    <w:rsid w:val="00113FE7"/>
    <w:rsid w:val="00187261"/>
    <w:rsid w:val="00191236"/>
    <w:rsid w:val="001C68F8"/>
    <w:rsid w:val="001F2F4A"/>
    <w:rsid w:val="00272A3F"/>
    <w:rsid w:val="00274AA3"/>
    <w:rsid w:val="00291606"/>
    <w:rsid w:val="002A360B"/>
    <w:rsid w:val="002B0213"/>
    <w:rsid w:val="002C21B2"/>
    <w:rsid w:val="00303348"/>
    <w:rsid w:val="00307D61"/>
    <w:rsid w:val="003114D3"/>
    <w:rsid w:val="00343871"/>
    <w:rsid w:val="003A518B"/>
    <w:rsid w:val="003E4E63"/>
    <w:rsid w:val="00437FB7"/>
    <w:rsid w:val="0046442B"/>
    <w:rsid w:val="00465BD5"/>
    <w:rsid w:val="004758E0"/>
    <w:rsid w:val="00491DA1"/>
    <w:rsid w:val="00495DF8"/>
    <w:rsid w:val="004C1AA3"/>
    <w:rsid w:val="005023C6"/>
    <w:rsid w:val="00541D62"/>
    <w:rsid w:val="00564F74"/>
    <w:rsid w:val="005741A8"/>
    <w:rsid w:val="005801D5"/>
    <w:rsid w:val="005B34D8"/>
    <w:rsid w:val="005B6AF1"/>
    <w:rsid w:val="005C5BE6"/>
    <w:rsid w:val="005C713A"/>
    <w:rsid w:val="006611D6"/>
    <w:rsid w:val="00682D29"/>
    <w:rsid w:val="006879D8"/>
    <w:rsid w:val="006A388D"/>
    <w:rsid w:val="006E0ED9"/>
    <w:rsid w:val="00713685"/>
    <w:rsid w:val="00721946"/>
    <w:rsid w:val="0073147E"/>
    <w:rsid w:val="0074368D"/>
    <w:rsid w:val="007677BB"/>
    <w:rsid w:val="007E4CA5"/>
    <w:rsid w:val="00813E05"/>
    <w:rsid w:val="00825C44"/>
    <w:rsid w:val="00853872"/>
    <w:rsid w:val="00872BED"/>
    <w:rsid w:val="008F6BD7"/>
    <w:rsid w:val="009118D4"/>
    <w:rsid w:val="00914017"/>
    <w:rsid w:val="00931DEE"/>
    <w:rsid w:val="00950AC0"/>
    <w:rsid w:val="00970328"/>
    <w:rsid w:val="009F0EA1"/>
    <w:rsid w:val="009F492E"/>
    <w:rsid w:val="00A12A82"/>
    <w:rsid w:val="00A2050E"/>
    <w:rsid w:val="00A51F65"/>
    <w:rsid w:val="00A955AC"/>
    <w:rsid w:val="00AA1280"/>
    <w:rsid w:val="00AD630E"/>
    <w:rsid w:val="00B71D91"/>
    <w:rsid w:val="00BC55BA"/>
    <w:rsid w:val="00BC5B77"/>
    <w:rsid w:val="00BE4A05"/>
    <w:rsid w:val="00C02C1D"/>
    <w:rsid w:val="00C07FE3"/>
    <w:rsid w:val="00C35D2C"/>
    <w:rsid w:val="00C630BB"/>
    <w:rsid w:val="00CF3B0C"/>
    <w:rsid w:val="00D15969"/>
    <w:rsid w:val="00D25481"/>
    <w:rsid w:val="00D4007E"/>
    <w:rsid w:val="00DB7AC6"/>
    <w:rsid w:val="00DF7B57"/>
    <w:rsid w:val="00E07AD6"/>
    <w:rsid w:val="00E1176F"/>
    <w:rsid w:val="00E45E0D"/>
    <w:rsid w:val="00E56301"/>
    <w:rsid w:val="00E5700D"/>
    <w:rsid w:val="00E76AD2"/>
    <w:rsid w:val="00EB5951"/>
    <w:rsid w:val="00EC00BB"/>
    <w:rsid w:val="00F365AB"/>
    <w:rsid w:val="00F472DB"/>
    <w:rsid w:val="00F60D54"/>
    <w:rsid w:val="00F74507"/>
    <w:rsid w:val="00F90E97"/>
    <w:rsid w:val="00FC5B5D"/>
    <w:rsid w:val="00FF1DC1"/>
    <w:rsid w:val="00FF2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5FD201"/>
  <w15:docId w15:val="{B0CB4764-6DF3-4A98-B4F1-1969C47A6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7FE3"/>
    <w:pPr>
      <w:widowControl w:val="0"/>
    </w:pPr>
    <w:rPr>
      <w:rFonts w:ascii="Arial" w:hAnsi="Arial" w:cs="Arial"/>
      <w:sz w:val="22"/>
      <w:szCs w:val="22"/>
      <w:lang w:val="en-US" w:eastAsia="en-US"/>
    </w:rPr>
  </w:style>
  <w:style w:type="paragraph" w:styleId="Nagwek1">
    <w:name w:val="heading 1"/>
    <w:basedOn w:val="Normalny"/>
    <w:link w:val="Nagwek1Znak"/>
    <w:uiPriority w:val="99"/>
    <w:qFormat/>
    <w:rsid w:val="00C07FE3"/>
    <w:pPr>
      <w:ind w:left="138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Nagwek2">
    <w:name w:val="heading 2"/>
    <w:basedOn w:val="Normalny"/>
    <w:link w:val="Nagwek2Znak"/>
    <w:uiPriority w:val="99"/>
    <w:qFormat/>
    <w:rsid w:val="00C07FE3"/>
    <w:pPr>
      <w:ind w:left="508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locked/>
    <w:rsid w:val="00AA1280"/>
    <w:pPr>
      <w:widowControl/>
      <w:spacing w:before="240" w:after="60"/>
      <w:outlineLvl w:val="4"/>
    </w:pPr>
    <w:rPr>
      <w:rFonts w:ascii="Calibri" w:hAnsi="Calibri" w:cs="Times New Roman"/>
      <w:b/>
      <w:i/>
      <w:sz w:val="26"/>
      <w:szCs w:val="2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541D62"/>
    <w:rPr>
      <w:rFonts w:ascii="Cambria" w:hAnsi="Cambria" w:cs="Times New Roman"/>
      <w:b/>
      <w:kern w:val="32"/>
      <w:sz w:val="32"/>
      <w:lang w:val="en-US" w:eastAsia="en-US"/>
    </w:rPr>
  </w:style>
  <w:style w:type="character" w:customStyle="1" w:styleId="Nagwek2Znak">
    <w:name w:val="Nagłówek 2 Znak"/>
    <w:link w:val="Nagwek2"/>
    <w:uiPriority w:val="99"/>
    <w:semiHidden/>
    <w:locked/>
    <w:rsid w:val="00541D62"/>
    <w:rPr>
      <w:rFonts w:ascii="Cambria" w:hAnsi="Cambria" w:cs="Times New Roman"/>
      <w:b/>
      <w:i/>
      <w:sz w:val="28"/>
      <w:lang w:val="en-US" w:eastAsia="en-US"/>
    </w:rPr>
  </w:style>
  <w:style w:type="character" w:customStyle="1" w:styleId="Heading5Char">
    <w:name w:val="Heading 5 Char"/>
    <w:uiPriority w:val="99"/>
    <w:semiHidden/>
    <w:locked/>
    <w:rsid w:val="00541D62"/>
    <w:rPr>
      <w:rFonts w:ascii="Calibri" w:hAnsi="Calibri" w:cs="Times New Roman"/>
      <w:b/>
      <w:i/>
      <w:sz w:val="26"/>
      <w:lang w:val="en-US" w:eastAsia="en-US"/>
    </w:rPr>
  </w:style>
  <w:style w:type="paragraph" w:styleId="Spistreci1">
    <w:name w:val="toc 1"/>
    <w:basedOn w:val="Normalny"/>
    <w:uiPriority w:val="99"/>
    <w:rsid w:val="00C07FE3"/>
    <w:pPr>
      <w:spacing w:before="100"/>
      <w:ind w:left="541" w:hanging="403"/>
    </w:pPr>
    <w:rPr>
      <w:sz w:val="24"/>
      <w:szCs w:val="24"/>
    </w:rPr>
  </w:style>
  <w:style w:type="paragraph" w:styleId="Spistreci2">
    <w:name w:val="toc 2"/>
    <w:basedOn w:val="Normalny"/>
    <w:uiPriority w:val="99"/>
    <w:rsid w:val="00C07FE3"/>
    <w:pPr>
      <w:spacing w:before="100"/>
      <w:ind w:left="138"/>
    </w:pPr>
    <w:rPr>
      <w:b/>
      <w:bCs/>
    </w:rPr>
  </w:style>
  <w:style w:type="paragraph" w:styleId="Tekstpodstawowy">
    <w:name w:val="Body Text"/>
    <w:basedOn w:val="Normalny"/>
    <w:link w:val="TekstpodstawowyZnak"/>
    <w:uiPriority w:val="99"/>
    <w:rsid w:val="00C07FE3"/>
    <w:rPr>
      <w:rFonts w:cs="Times New Roman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541D62"/>
    <w:rPr>
      <w:rFonts w:ascii="Arial" w:hAnsi="Arial" w:cs="Times New Roman"/>
      <w:lang w:val="en-US" w:eastAsia="en-US"/>
    </w:rPr>
  </w:style>
  <w:style w:type="paragraph" w:styleId="Akapitzlist">
    <w:name w:val="List Paragraph"/>
    <w:basedOn w:val="Normalny"/>
    <w:uiPriority w:val="99"/>
    <w:qFormat/>
    <w:rsid w:val="00C07FE3"/>
    <w:pPr>
      <w:spacing w:before="4"/>
      <w:ind w:left="498" w:hanging="360"/>
      <w:jc w:val="both"/>
    </w:pPr>
  </w:style>
  <w:style w:type="paragraph" w:customStyle="1" w:styleId="TableParagraph">
    <w:name w:val="Table Paragraph"/>
    <w:basedOn w:val="Normalny"/>
    <w:uiPriority w:val="99"/>
    <w:rsid w:val="00C07FE3"/>
  </w:style>
  <w:style w:type="paragraph" w:styleId="Nagwek">
    <w:name w:val="header"/>
    <w:basedOn w:val="Normalny"/>
    <w:link w:val="NagwekZnak"/>
    <w:uiPriority w:val="99"/>
    <w:rsid w:val="005023C6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NagwekZnak">
    <w:name w:val="Nagłówek Znak"/>
    <w:link w:val="Nagwek"/>
    <w:uiPriority w:val="99"/>
    <w:semiHidden/>
    <w:locked/>
    <w:rsid w:val="00541D62"/>
    <w:rPr>
      <w:rFonts w:ascii="Arial" w:hAnsi="Arial" w:cs="Times New Roman"/>
      <w:lang w:val="en-US" w:eastAsia="en-US"/>
    </w:rPr>
  </w:style>
  <w:style w:type="paragraph" w:styleId="Stopka">
    <w:name w:val="footer"/>
    <w:basedOn w:val="Normalny"/>
    <w:link w:val="StopkaZnak"/>
    <w:uiPriority w:val="99"/>
    <w:rsid w:val="005023C6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StopkaZnak">
    <w:name w:val="Stopka Znak"/>
    <w:link w:val="Stopka"/>
    <w:uiPriority w:val="99"/>
    <w:semiHidden/>
    <w:locked/>
    <w:rsid w:val="00541D62"/>
    <w:rPr>
      <w:rFonts w:ascii="Arial" w:hAnsi="Arial" w:cs="Times New Roman"/>
      <w:lang w:val="en-US" w:eastAsia="en-US"/>
    </w:rPr>
  </w:style>
  <w:style w:type="paragraph" w:customStyle="1" w:styleId="pkt">
    <w:name w:val="pkt"/>
    <w:basedOn w:val="Normalny"/>
    <w:uiPriority w:val="99"/>
    <w:rsid w:val="00D15969"/>
    <w:pPr>
      <w:widowControl/>
      <w:suppressAutoHyphens/>
      <w:spacing w:before="60" w:after="60"/>
      <w:ind w:left="851" w:hanging="295"/>
      <w:jc w:val="both"/>
    </w:pPr>
    <w:rPr>
      <w:rFonts w:ascii="Times New Roman" w:hAnsi="Times New Roman" w:cs="Times New Roman"/>
      <w:sz w:val="24"/>
      <w:szCs w:val="24"/>
      <w:lang w:val="pl-PL" w:eastAsia="ar-SA"/>
    </w:rPr>
  </w:style>
  <w:style w:type="paragraph" w:customStyle="1" w:styleId="Tekstpodstawowy31">
    <w:name w:val="Tekst podstawowy 31"/>
    <w:basedOn w:val="Normalny"/>
    <w:uiPriority w:val="99"/>
    <w:rsid w:val="00C630BB"/>
    <w:pPr>
      <w:widowControl/>
      <w:suppressAutoHyphens/>
      <w:spacing w:after="120"/>
    </w:pPr>
    <w:rPr>
      <w:rFonts w:ascii="Times New Roman" w:hAnsi="Times New Roman" w:cs="Times New Roman"/>
      <w:sz w:val="16"/>
      <w:szCs w:val="16"/>
      <w:lang w:val="pl-PL" w:eastAsia="ar-SA"/>
    </w:rPr>
  </w:style>
  <w:style w:type="character" w:styleId="Hipercze">
    <w:name w:val="Hyperlink"/>
    <w:uiPriority w:val="99"/>
    <w:rsid w:val="006E0ED9"/>
    <w:rPr>
      <w:rFonts w:cs="Times New Roman"/>
      <w:color w:val="0000FF"/>
      <w:u w:val="single"/>
    </w:rPr>
  </w:style>
  <w:style w:type="paragraph" w:customStyle="1" w:styleId="pkt1">
    <w:name w:val="pkt1"/>
    <w:basedOn w:val="pkt"/>
    <w:uiPriority w:val="99"/>
    <w:rsid w:val="00A12A82"/>
    <w:pPr>
      <w:ind w:left="850" w:hanging="425"/>
    </w:pPr>
  </w:style>
  <w:style w:type="character" w:styleId="Numerstrony">
    <w:name w:val="page number"/>
    <w:uiPriority w:val="99"/>
    <w:rsid w:val="00E07AD6"/>
    <w:rPr>
      <w:rFonts w:cs="Times New Roman"/>
    </w:rPr>
  </w:style>
  <w:style w:type="character" w:customStyle="1" w:styleId="Nagwek5Znak">
    <w:name w:val="Nagłówek 5 Znak"/>
    <w:link w:val="Nagwek5"/>
    <w:uiPriority w:val="99"/>
    <w:locked/>
    <w:rsid w:val="00AA1280"/>
    <w:rPr>
      <w:b/>
      <w:i/>
      <w:sz w:val="26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1042</Words>
  <Characters>6257</Characters>
  <DocSecurity>0</DocSecurity>
  <Lines>52</Lines>
  <Paragraphs>14</Paragraphs>
  <ScaleCrop>false</ScaleCrop>
  <Company/>
  <LinksUpToDate>false</LinksUpToDate>
  <CharactersWithSpaces>7285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2018-11-27T08:39:00Z</dcterms:created>
  <dcterms:modified xsi:type="dcterms:W3CDTF">2024-07-04T19:26:00Z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PDFCreator 2.1.1.0</vt:lpwstr>
  </property>
</Properties>
</file>